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E1038" w:rsidRDefault="00C4236C" w:rsidP="008E1038">
      <w:pPr>
        <w:jc w:val="center"/>
        <w:rPr>
          <w:sz w:val="40"/>
        </w:rPr>
      </w:pPr>
      <w:r>
        <w:rPr>
          <w:sz w:val="40"/>
        </w:rPr>
        <w:t>Annual Meeting, November 21, 2017</w:t>
      </w:r>
    </w:p>
    <w:p w:rsidR="008E1038" w:rsidRDefault="00C4236C" w:rsidP="00C4236C">
      <w:pPr>
        <w:rPr>
          <w:sz w:val="28"/>
        </w:rPr>
      </w:pPr>
      <w:r>
        <w:rPr>
          <w:sz w:val="28"/>
        </w:rPr>
        <w:t>President Lynne Brokaw suspended Roberts Rules</w:t>
      </w:r>
      <w:r w:rsidR="00424642">
        <w:rPr>
          <w:sz w:val="28"/>
        </w:rPr>
        <w:t xml:space="preserve"> for the meeting.</w:t>
      </w:r>
    </w:p>
    <w:p w:rsidR="00C4236C" w:rsidRDefault="00BA7C35" w:rsidP="00C4236C">
      <w:pPr>
        <w:rPr>
          <w:sz w:val="28"/>
        </w:rPr>
      </w:pPr>
      <w:r>
        <w:rPr>
          <w:sz w:val="28"/>
        </w:rPr>
        <w:t xml:space="preserve">Prior to the start of the meeting sheets were handed out with committee descriptions on one side of a page and on the other contact information for questions Owners may have for the Board.  Occupant Information Sheets and the Sex Offender Sign Off </w:t>
      </w:r>
      <w:r w:rsidR="00C4236C">
        <w:rPr>
          <w:sz w:val="28"/>
        </w:rPr>
        <w:t xml:space="preserve">Sheets were </w:t>
      </w:r>
      <w:r>
        <w:rPr>
          <w:sz w:val="28"/>
        </w:rPr>
        <w:t xml:space="preserve">also made available.  </w:t>
      </w:r>
    </w:p>
    <w:p w:rsidR="00C4236C" w:rsidRDefault="00C4236C" w:rsidP="00C4236C">
      <w:pPr>
        <w:rPr>
          <w:sz w:val="28"/>
        </w:rPr>
      </w:pPr>
      <w:r>
        <w:rPr>
          <w:sz w:val="28"/>
        </w:rPr>
        <w:t>Roll call</w:t>
      </w:r>
      <w:r w:rsidR="008E1038">
        <w:rPr>
          <w:sz w:val="28"/>
        </w:rPr>
        <w:t xml:space="preserve">:  </w:t>
      </w:r>
      <w:r w:rsidR="00BA7C35">
        <w:rPr>
          <w:sz w:val="28"/>
        </w:rPr>
        <w:t>Suzanne Barnes</w:t>
      </w:r>
      <w:r w:rsidR="008E1038">
        <w:rPr>
          <w:sz w:val="28"/>
        </w:rPr>
        <w:t xml:space="preserve">, </w:t>
      </w:r>
      <w:r w:rsidR="00DF46E5">
        <w:rPr>
          <w:sz w:val="28"/>
        </w:rPr>
        <w:t>Secretary, took</w:t>
      </w:r>
      <w:bookmarkStart w:id="0" w:name="_GoBack"/>
      <w:bookmarkEnd w:id="0"/>
      <w:r w:rsidR="008E1038">
        <w:rPr>
          <w:sz w:val="28"/>
        </w:rPr>
        <w:t xml:space="preserve"> Roll Call</w:t>
      </w:r>
      <w:r>
        <w:rPr>
          <w:sz w:val="28"/>
        </w:rPr>
        <w:t>.</w:t>
      </w:r>
      <w:r w:rsidR="008E1038">
        <w:rPr>
          <w:sz w:val="28"/>
        </w:rPr>
        <w:t xml:space="preserve">  There were 23 Owners in Attendance.</w:t>
      </w:r>
    </w:p>
    <w:p w:rsidR="00C4236C" w:rsidRDefault="00C4236C" w:rsidP="00C4236C">
      <w:pPr>
        <w:rPr>
          <w:sz w:val="28"/>
        </w:rPr>
      </w:pPr>
      <w:r>
        <w:rPr>
          <w:sz w:val="28"/>
        </w:rPr>
        <w:t>Minutes of the 2016 annual meeting</w:t>
      </w:r>
      <w:r w:rsidR="008E1038">
        <w:rPr>
          <w:sz w:val="28"/>
        </w:rPr>
        <w:t xml:space="preserve">:  </w:t>
      </w:r>
      <w:r>
        <w:rPr>
          <w:sz w:val="28"/>
        </w:rPr>
        <w:t xml:space="preserve"> </w:t>
      </w:r>
      <w:r w:rsidR="008E1038">
        <w:rPr>
          <w:sz w:val="28"/>
        </w:rPr>
        <w:t xml:space="preserve">Suzanne Barnes read the minutes.  There were no additions or corrections.  </w:t>
      </w:r>
      <w:r w:rsidR="00D712CF">
        <w:rPr>
          <w:sz w:val="28"/>
        </w:rPr>
        <w:t xml:space="preserve">  </w:t>
      </w:r>
      <w:r w:rsidR="00424642">
        <w:rPr>
          <w:sz w:val="28"/>
        </w:rPr>
        <w:t xml:space="preserve">Motion to approve the minutes was made by </w:t>
      </w:r>
      <w:r w:rsidR="00D712CF">
        <w:rPr>
          <w:sz w:val="28"/>
        </w:rPr>
        <w:t>Janet Prof</w:t>
      </w:r>
      <w:r w:rsidR="00424642">
        <w:rPr>
          <w:sz w:val="28"/>
        </w:rPr>
        <w:t>fitt and seconded by Don Brokaw.</w:t>
      </w:r>
    </w:p>
    <w:p w:rsidR="00C4236C" w:rsidRDefault="00BA7C35" w:rsidP="00C4236C">
      <w:pPr>
        <w:rPr>
          <w:sz w:val="28"/>
        </w:rPr>
      </w:pPr>
      <w:r>
        <w:rPr>
          <w:sz w:val="28"/>
        </w:rPr>
        <w:t>Financials/Accounts Payable</w:t>
      </w:r>
      <w:r w:rsidR="00C4236C">
        <w:rPr>
          <w:sz w:val="28"/>
        </w:rPr>
        <w:t xml:space="preserve">: </w:t>
      </w:r>
      <w:r>
        <w:rPr>
          <w:sz w:val="28"/>
        </w:rPr>
        <w:t xml:space="preserve"> </w:t>
      </w:r>
      <w:r w:rsidR="008E1038">
        <w:rPr>
          <w:sz w:val="28"/>
        </w:rPr>
        <w:t xml:space="preserve">A Budget Comparison for 2017 was published to all Owners on the e-mail list, some were available at meeting.  </w:t>
      </w:r>
      <w:r w:rsidR="00C4236C">
        <w:rPr>
          <w:sz w:val="28"/>
        </w:rPr>
        <w:t xml:space="preserve">Lynne </w:t>
      </w:r>
      <w:r w:rsidR="008E1038">
        <w:rPr>
          <w:sz w:val="28"/>
        </w:rPr>
        <w:t xml:space="preserve">Brokaw explained that this comparison was only from January to October.  A printer </w:t>
      </w:r>
      <w:r w:rsidR="00C4236C">
        <w:rPr>
          <w:sz w:val="28"/>
        </w:rPr>
        <w:t xml:space="preserve">purchased a printer for association business. </w:t>
      </w:r>
      <w:r w:rsidR="008E1038">
        <w:rPr>
          <w:sz w:val="28"/>
        </w:rPr>
        <w:t xml:space="preserve"> Mowers were called off at least 4 times, we are still using reserves for day to day business.  A CD was purchased, $20,000, </w:t>
      </w:r>
      <w:r w:rsidR="00DF46E5">
        <w:rPr>
          <w:sz w:val="28"/>
        </w:rPr>
        <w:t>60-month</w:t>
      </w:r>
      <w:r w:rsidR="008E1038">
        <w:rPr>
          <w:sz w:val="28"/>
        </w:rPr>
        <w:t xml:space="preserve">, fixed rate 2.08%.  Lynne stated that we still have monies left from budget last year and that the increase in Fees has helped our financial situation.  </w:t>
      </w:r>
    </w:p>
    <w:p w:rsidR="00DA0089" w:rsidRDefault="00BA7C35" w:rsidP="00C4236C">
      <w:pPr>
        <w:rPr>
          <w:sz w:val="28"/>
        </w:rPr>
      </w:pPr>
      <w:r>
        <w:rPr>
          <w:sz w:val="28"/>
        </w:rPr>
        <w:t xml:space="preserve">Budget for 2018:   </w:t>
      </w:r>
      <w:r w:rsidR="00DA0089">
        <w:rPr>
          <w:sz w:val="28"/>
        </w:rPr>
        <w:t xml:space="preserve">Janet </w:t>
      </w:r>
      <w:proofErr w:type="spellStart"/>
      <w:r w:rsidR="00DA0089">
        <w:rPr>
          <w:sz w:val="28"/>
        </w:rPr>
        <w:t>Frotscher</w:t>
      </w:r>
      <w:proofErr w:type="spellEnd"/>
      <w:r w:rsidR="00DA0089">
        <w:rPr>
          <w:sz w:val="28"/>
        </w:rPr>
        <w:t xml:space="preserve">, </w:t>
      </w:r>
      <w:r>
        <w:rPr>
          <w:sz w:val="28"/>
        </w:rPr>
        <w:t>T</w:t>
      </w:r>
      <w:r w:rsidR="00DA0089">
        <w:rPr>
          <w:sz w:val="28"/>
        </w:rPr>
        <w:t>reasurer,</w:t>
      </w:r>
      <w:r w:rsidR="008E1038" w:rsidRPr="008E1038">
        <w:rPr>
          <w:sz w:val="28"/>
        </w:rPr>
        <w:t xml:space="preserve"> </w:t>
      </w:r>
      <w:r w:rsidR="008E1038">
        <w:rPr>
          <w:sz w:val="28"/>
        </w:rPr>
        <w:t>the</w:t>
      </w:r>
      <w:r w:rsidR="008E1038">
        <w:rPr>
          <w:sz w:val="28"/>
        </w:rPr>
        <w:t xml:space="preserve"> budget is pretty much the same as last year.  However, insurance is going up.</w:t>
      </w:r>
      <w:r w:rsidR="008E1038">
        <w:rPr>
          <w:sz w:val="28"/>
        </w:rPr>
        <w:t xml:space="preserve">  Janet</w:t>
      </w:r>
      <w:r w:rsidR="00DA0089">
        <w:rPr>
          <w:sz w:val="28"/>
        </w:rPr>
        <w:t xml:space="preserve"> went through several items on the 2018 budget, copies of which were also passed out.</w:t>
      </w:r>
    </w:p>
    <w:p w:rsidR="00424642" w:rsidRPr="00824DD9" w:rsidRDefault="00424642" w:rsidP="00824DD9">
      <w:pPr>
        <w:pStyle w:val="ListParagraph"/>
        <w:numPr>
          <w:ilvl w:val="0"/>
          <w:numId w:val="25"/>
        </w:numPr>
        <w:rPr>
          <w:sz w:val="28"/>
        </w:rPr>
      </w:pPr>
      <w:r w:rsidRPr="00824DD9">
        <w:rPr>
          <w:sz w:val="28"/>
        </w:rPr>
        <w:t xml:space="preserve">Mary Ann Willett </w:t>
      </w:r>
      <w:r w:rsidR="00DA0089" w:rsidRPr="00824DD9">
        <w:rPr>
          <w:sz w:val="28"/>
        </w:rPr>
        <w:t xml:space="preserve">questioned </w:t>
      </w:r>
      <w:r w:rsidRPr="00824DD9">
        <w:rPr>
          <w:sz w:val="28"/>
        </w:rPr>
        <w:t>why the city of Marion doesn’t take care of our streets.  Lynne explained that because we are a</w:t>
      </w:r>
      <w:r w:rsidR="00DA0089" w:rsidRPr="00824DD9">
        <w:rPr>
          <w:sz w:val="28"/>
        </w:rPr>
        <w:t xml:space="preserve"> private</w:t>
      </w:r>
      <w:r w:rsidRPr="00824DD9">
        <w:rPr>
          <w:sz w:val="28"/>
        </w:rPr>
        <w:t xml:space="preserve"> association, our streets are considered private.</w:t>
      </w:r>
    </w:p>
    <w:p w:rsidR="00424642" w:rsidRPr="00824DD9" w:rsidRDefault="00424642" w:rsidP="00824DD9">
      <w:pPr>
        <w:pStyle w:val="ListParagraph"/>
        <w:numPr>
          <w:ilvl w:val="0"/>
          <w:numId w:val="25"/>
        </w:numPr>
        <w:rPr>
          <w:sz w:val="28"/>
        </w:rPr>
      </w:pPr>
      <w:r w:rsidRPr="00824DD9">
        <w:rPr>
          <w:sz w:val="28"/>
        </w:rPr>
        <w:t>Additional questions were raised about the storm sewer fees, the cost of insurance and roofs.</w:t>
      </w:r>
    </w:p>
    <w:p w:rsidR="00424642" w:rsidRDefault="00DA0089" w:rsidP="00C4236C">
      <w:pPr>
        <w:rPr>
          <w:sz w:val="28"/>
        </w:rPr>
      </w:pPr>
      <w:r>
        <w:rPr>
          <w:sz w:val="28"/>
        </w:rPr>
        <w:t xml:space="preserve">Motion was made by Mary Ann Willett to approve the budget.  Seconded by Janet Proffitt. </w:t>
      </w:r>
    </w:p>
    <w:p w:rsidR="00824DD9" w:rsidRDefault="00824DD9" w:rsidP="00C4236C">
      <w:pPr>
        <w:rPr>
          <w:sz w:val="28"/>
        </w:rPr>
      </w:pPr>
      <w:r>
        <w:rPr>
          <w:sz w:val="28"/>
        </w:rPr>
        <w:lastRenderedPageBreak/>
        <w:t xml:space="preserve">Building and Grounds:  </w:t>
      </w:r>
      <w:r w:rsidR="00DA0089">
        <w:rPr>
          <w:sz w:val="28"/>
        </w:rPr>
        <w:t>Bob Gee</w:t>
      </w:r>
      <w:r>
        <w:rPr>
          <w:sz w:val="28"/>
        </w:rPr>
        <w:t xml:space="preserve">, Vice President and Building and Grounds </w:t>
      </w:r>
      <w:r w:rsidR="00431A28">
        <w:rPr>
          <w:sz w:val="28"/>
        </w:rPr>
        <w:t>Chair, passed</w:t>
      </w:r>
      <w:r w:rsidR="00DA0089">
        <w:rPr>
          <w:sz w:val="28"/>
        </w:rPr>
        <w:t xml:space="preserve"> out copies of costs that were estimated for replacing roofs.  And how long roofs might go without replacement. Costs were based on </w:t>
      </w:r>
      <w:r>
        <w:rPr>
          <w:sz w:val="28"/>
        </w:rPr>
        <w:t xml:space="preserve">a November 2017 bid.  </w:t>
      </w:r>
    </w:p>
    <w:p w:rsidR="00DA0089" w:rsidRDefault="00DA0089" w:rsidP="00431A28">
      <w:pPr>
        <w:pStyle w:val="ListParagraph"/>
        <w:numPr>
          <w:ilvl w:val="0"/>
          <w:numId w:val="26"/>
        </w:numPr>
        <w:rPr>
          <w:sz w:val="28"/>
        </w:rPr>
      </w:pPr>
      <w:r w:rsidRPr="00CE4DEF">
        <w:rPr>
          <w:sz w:val="28"/>
        </w:rPr>
        <w:t xml:space="preserve">Dan </w:t>
      </w:r>
      <w:r w:rsidR="00431A28" w:rsidRPr="00CE4DEF">
        <w:rPr>
          <w:sz w:val="28"/>
        </w:rPr>
        <w:t xml:space="preserve">Stroschein, owner of </w:t>
      </w:r>
      <w:r w:rsidRPr="00CE4DEF">
        <w:rPr>
          <w:sz w:val="28"/>
        </w:rPr>
        <w:t xml:space="preserve">D&amp;D Roofing </w:t>
      </w:r>
      <w:r w:rsidR="00431A28" w:rsidRPr="00CE4DEF">
        <w:rPr>
          <w:sz w:val="28"/>
        </w:rPr>
        <w:t xml:space="preserve">and Exteriors </w:t>
      </w:r>
      <w:r w:rsidRPr="00CE4DEF">
        <w:rPr>
          <w:sz w:val="28"/>
        </w:rPr>
        <w:t>was introduced.  He had walked around on the buildings and thought that</w:t>
      </w:r>
      <w:r w:rsidR="00294B49" w:rsidRPr="00CE4DEF">
        <w:rPr>
          <w:sz w:val="28"/>
        </w:rPr>
        <w:t>,</w:t>
      </w:r>
      <w:r w:rsidRPr="00CE4DEF">
        <w:rPr>
          <w:sz w:val="28"/>
        </w:rPr>
        <w:t xml:space="preserve"> overall, the roofs were in good shape.  However, he would recommend a yearly inspection.</w:t>
      </w:r>
      <w:r w:rsidR="00431A28" w:rsidRPr="00CE4DEF">
        <w:rPr>
          <w:sz w:val="28"/>
        </w:rPr>
        <w:t xml:space="preserve">  He stated that the roof boots should be our main concern and causes most of the leaks on these types of roofs.  Pipe boots cost approximately $25.00 per boot + labor.  He thought that we could project out 10 years to start replacement, however he cautioned that there is no way to know exactly what time frame we would be looking at.  He added that for the roofs that were replaced because of hail it could be 20 years for replacement. He also recommended a yearly walk of the roofs and replacing roof boots as needed.  </w:t>
      </w:r>
      <w:r w:rsidRPr="00CE4DEF">
        <w:rPr>
          <w:sz w:val="28"/>
        </w:rPr>
        <w:t>The white pipes on our roofs have a black rubber boot that can become cracked due to weathering.  That is the No. 1 cause of leaks, he said.  It is important to stay on top of that.</w:t>
      </w:r>
    </w:p>
    <w:p w:rsidR="00DA0089" w:rsidRPr="00CE4DEF" w:rsidRDefault="00DA0089" w:rsidP="00CE4DEF">
      <w:pPr>
        <w:pStyle w:val="ListParagraph"/>
        <w:numPr>
          <w:ilvl w:val="0"/>
          <w:numId w:val="27"/>
        </w:numPr>
        <w:rPr>
          <w:sz w:val="28"/>
        </w:rPr>
      </w:pPr>
      <w:r w:rsidRPr="00CE4DEF">
        <w:rPr>
          <w:sz w:val="28"/>
        </w:rPr>
        <w:t xml:space="preserve">Kandi </w:t>
      </w:r>
      <w:proofErr w:type="spellStart"/>
      <w:r w:rsidRPr="00CE4DEF">
        <w:rPr>
          <w:sz w:val="28"/>
        </w:rPr>
        <w:t>Merta</w:t>
      </w:r>
      <w:proofErr w:type="spellEnd"/>
      <w:r w:rsidRPr="00CE4DEF">
        <w:rPr>
          <w:sz w:val="28"/>
        </w:rPr>
        <w:t xml:space="preserve"> was concerned about her roof.  Dan said it would be looked at Nov. 22.  He also said that a roof can look worse than those around it and still not leak.</w:t>
      </w:r>
    </w:p>
    <w:p w:rsidR="00DA0089" w:rsidRDefault="00DA0089" w:rsidP="00CE4DEF">
      <w:pPr>
        <w:ind w:left="720"/>
        <w:rPr>
          <w:sz w:val="28"/>
        </w:rPr>
      </w:pPr>
      <w:r>
        <w:rPr>
          <w:sz w:val="28"/>
        </w:rPr>
        <w:t>He said that we have “architectural” shin</w:t>
      </w:r>
      <w:r w:rsidR="0092479B">
        <w:rPr>
          <w:sz w:val="28"/>
        </w:rPr>
        <w:t>gl</w:t>
      </w:r>
      <w:r>
        <w:rPr>
          <w:sz w:val="28"/>
        </w:rPr>
        <w:t>es with three tabs.  They may look like they are cracking, but they should not leak.</w:t>
      </w:r>
      <w:r w:rsidR="0092479B">
        <w:rPr>
          <w:sz w:val="28"/>
        </w:rPr>
        <w:t xml:space="preserve"> </w:t>
      </w:r>
    </w:p>
    <w:p w:rsidR="0092479B" w:rsidRDefault="0092479B" w:rsidP="00CE4DEF">
      <w:pPr>
        <w:ind w:left="720"/>
        <w:rPr>
          <w:sz w:val="28"/>
        </w:rPr>
      </w:pPr>
      <w:r>
        <w:rPr>
          <w:sz w:val="28"/>
        </w:rPr>
        <w:t>We should, however, plan for replacing roofs maybe 10 to 15 years down the road, but it could also be 5</w:t>
      </w:r>
      <w:r w:rsidR="00CE4DEF">
        <w:rPr>
          <w:sz w:val="28"/>
        </w:rPr>
        <w:t>.</w:t>
      </w:r>
    </w:p>
    <w:p w:rsidR="0092479B" w:rsidRDefault="0092479B" w:rsidP="00CE4DEF">
      <w:pPr>
        <w:ind w:firstLine="720"/>
        <w:rPr>
          <w:sz w:val="28"/>
        </w:rPr>
      </w:pPr>
      <w:r>
        <w:rPr>
          <w:sz w:val="28"/>
        </w:rPr>
        <w:t>Shingles made today are better than old ones.</w:t>
      </w:r>
    </w:p>
    <w:p w:rsidR="0092479B" w:rsidRPr="00CE4DEF" w:rsidRDefault="0092479B" w:rsidP="00C4236C">
      <w:pPr>
        <w:pStyle w:val="ListParagraph"/>
        <w:numPr>
          <w:ilvl w:val="0"/>
          <w:numId w:val="27"/>
        </w:numPr>
        <w:rPr>
          <w:sz w:val="28"/>
        </w:rPr>
      </w:pPr>
      <w:r w:rsidRPr="00CE4DEF">
        <w:rPr>
          <w:sz w:val="28"/>
        </w:rPr>
        <w:t xml:space="preserve">Rob Hampton asked Dan about metal roofs. Dan said that the “barn style” of metal roof has a small pool of people who would buy a home with it, so we </w:t>
      </w:r>
      <w:r w:rsidR="00CE4DEF" w:rsidRPr="00CE4DEF">
        <w:rPr>
          <w:sz w:val="28"/>
        </w:rPr>
        <w:t xml:space="preserve">need to </w:t>
      </w:r>
      <w:r w:rsidRPr="00CE4DEF">
        <w:rPr>
          <w:sz w:val="28"/>
        </w:rPr>
        <w:t xml:space="preserve">be </w:t>
      </w:r>
      <w:proofErr w:type="gramStart"/>
      <w:r w:rsidRPr="00CE4DEF">
        <w:rPr>
          <w:sz w:val="28"/>
        </w:rPr>
        <w:t>really careful</w:t>
      </w:r>
      <w:proofErr w:type="gramEnd"/>
      <w:r w:rsidRPr="00CE4DEF">
        <w:rPr>
          <w:sz w:val="28"/>
        </w:rPr>
        <w:t xml:space="preserve"> about that style.  The other metal roofs that look like shingles are “super expensive.”</w:t>
      </w:r>
      <w:r w:rsidR="00CE4DEF" w:rsidRPr="00CE4DEF">
        <w:rPr>
          <w:sz w:val="28"/>
        </w:rPr>
        <w:t xml:space="preserve">  </w:t>
      </w:r>
      <w:r w:rsidRPr="00CE4DEF">
        <w:rPr>
          <w:sz w:val="28"/>
        </w:rPr>
        <w:t>Rob said that there is usually a break in insurance.</w:t>
      </w:r>
    </w:p>
    <w:p w:rsidR="0092479B" w:rsidRDefault="0092479B" w:rsidP="00CE4DEF">
      <w:pPr>
        <w:ind w:left="720"/>
        <w:rPr>
          <w:sz w:val="28"/>
        </w:rPr>
      </w:pPr>
      <w:r>
        <w:rPr>
          <w:sz w:val="28"/>
        </w:rPr>
        <w:t xml:space="preserve">Dan said that “class four hail impact shingles” can also mean a break from </w:t>
      </w:r>
      <w:r w:rsidR="00CE4DEF">
        <w:rPr>
          <w:sz w:val="28"/>
        </w:rPr>
        <w:t xml:space="preserve">Insurance </w:t>
      </w:r>
      <w:r>
        <w:rPr>
          <w:sz w:val="28"/>
        </w:rPr>
        <w:t>companies.</w:t>
      </w:r>
    </w:p>
    <w:p w:rsidR="00CE4DEF" w:rsidRDefault="0092479B" w:rsidP="00CE4DEF">
      <w:pPr>
        <w:pStyle w:val="ListParagraph"/>
        <w:numPr>
          <w:ilvl w:val="0"/>
          <w:numId w:val="27"/>
        </w:numPr>
        <w:rPr>
          <w:sz w:val="28"/>
        </w:rPr>
      </w:pPr>
      <w:r w:rsidRPr="00CE4DEF">
        <w:rPr>
          <w:sz w:val="28"/>
        </w:rPr>
        <w:lastRenderedPageBreak/>
        <w:t xml:space="preserve">Anne </w:t>
      </w:r>
      <w:proofErr w:type="spellStart"/>
      <w:r w:rsidRPr="00CE4DEF">
        <w:rPr>
          <w:sz w:val="28"/>
        </w:rPr>
        <w:t>Heefner</w:t>
      </w:r>
      <w:proofErr w:type="spellEnd"/>
      <w:r w:rsidRPr="00CE4DEF">
        <w:rPr>
          <w:sz w:val="28"/>
        </w:rPr>
        <w:t xml:space="preserve"> asked about the life expectancy of a metal roof.</w:t>
      </w:r>
    </w:p>
    <w:p w:rsidR="007D7069" w:rsidRDefault="0092479B" w:rsidP="007D7069">
      <w:pPr>
        <w:ind w:left="720"/>
        <w:rPr>
          <w:sz w:val="28"/>
        </w:rPr>
      </w:pPr>
      <w:r w:rsidRPr="00CE4DEF">
        <w:rPr>
          <w:sz w:val="28"/>
        </w:rPr>
        <w:t xml:space="preserve">Dan said it is generally 40 years and he usually hires an Amish crew that does that for </w:t>
      </w:r>
      <w:r w:rsidR="00CB4750" w:rsidRPr="00CE4DEF">
        <w:rPr>
          <w:sz w:val="28"/>
        </w:rPr>
        <w:t>his company.</w:t>
      </w:r>
      <w:r w:rsidR="00CE4DEF">
        <w:rPr>
          <w:sz w:val="28"/>
        </w:rPr>
        <w:t xml:space="preserve">  </w:t>
      </w:r>
      <w:r>
        <w:rPr>
          <w:sz w:val="28"/>
        </w:rPr>
        <w:t>Roofs are not replaced during windy or cold weather because they will not seal properly.</w:t>
      </w:r>
    </w:p>
    <w:p w:rsidR="007D7069" w:rsidRDefault="007D7069" w:rsidP="007D7069">
      <w:pPr>
        <w:rPr>
          <w:sz w:val="28"/>
        </w:rPr>
      </w:pPr>
      <w:r>
        <w:rPr>
          <w:sz w:val="28"/>
        </w:rPr>
        <w:t xml:space="preserve">Gee stated that we would be proactive and have Dan walk the roofs in the spring to see if there are any boots that need to be replaced and </w:t>
      </w:r>
      <w:proofErr w:type="gramStart"/>
      <w:r>
        <w:rPr>
          <w:sz w:val="28"/>
        </w:rPr>
        <w:t>whether or not</w:t>
      </w:r>
      <w:proofErr w:type="gramEnd"/>
      <w:r>
        <w:rPr>
          <w:sz w:val="28"/>
        </w:rPr>
        <w:t xml:space="preserve"> the roofs are holding up</w:t>
      </w:r>
      <w:r w:rsidR="00C77DD2">
        <w:rPr>
          <w:sz w:val="28"/>
        </w:rPr>
        <w:t>.</w:t>
      </w:r>
    </w:p>
    <w:p w:rsidR="00CE4DEF" w:rsidRDefault="00CE4DEF" w:rsidP="00CE4DEF">
      <w:pPr>
        <w:rPr>
          <w:sz w:val="28"/>
        </w:rPr>
      </w:pPr>
      <w:r>
        <w:rPr>
          <w:sz w:val="28"/>
        </w:rPr>
        <w:t xml:space="preserve">Dan thanked everyone, and Bob Gee continued with his Building and Grounds report.  </w:t>
      </w:r>
    </w:p>
    <w:p w:rsidR="007D7069" w:rsidRDefault="0092479B" w:rsidP="00C4236C">
      <w:pPr>
        <w:rPr>
          <w:sz w:val="28"/>
        </w:rPr>
      </w:pPr>
      <w:r>
        <w:rPr>
          <w:sz w:val="28"/>
        </w:rPr>
        <w:t xml:space="preserve">Bob Gee said that we are responsible for </w:t>
      </w:r>
      <w:r w:rsidR="00CB4750">
        <w:rPr>
          <w:sz w:val="28"/>
        </w:rPr>
        <w:t xml:space="preserve">keeping </w:t>
      </w:r>
      <w:r w:rsidR="00CE4DEF">
        <w:rPr>
          <w:sz w:val="28"/>
        </w:rPr>
        <w:t>the area to the East of the green space</w:t>
      </w:r>
      <w:r w:rsidR="00CB4750">
        <w:rPr>
          <w:sz w:val="28"/>
        </w:rPr>
        <w:t xml:space="preserve"> clean.</w:t>
      </w:r>
      <w:r w:rsidR="007D7069">
        <w:rPr>
          <w:sz w:val="28"/>
        </w:rPr>
        <w:t xml:space="preserve">  Ryan Miller, City of Marion advised Gee that this area is not a protected Wetland but a drainage ditch.  Miller made several recommendations to Gee.  </w:t>
      </w:r>
    </w:p>
    <w:p w:rsidR="00294B49" w:rsidRPr="007D7069" w:rsidRDefault="007D7069" w:rsidP="007D7069">
      <w:pPr>
        <w:pStyle w:val="ListParagraph"/>
        <w:numPr>
          <w:ilvl w:val="0"/>
          <w:numId w:val="26"/>
        </w:numPr>
        <w:rPr>
          <w:sz w:val="28"/>
        </w:rPr>
      </w:pPr>
      <w:r>
        <w:rPr>
          <w:sz w:val="28"/>
        </w:rPr>
        <w:t xml:space="preserve">The City of Marion and this Association </w:t>
      </w:r>
      <w:r w:rsidRPr="007D7069">
        <w:rPr>
          <w:sz w:val="28"/>
        </w:rPr>
        <w:t xml:space="preserve">will enter into a contract </w:t>
      </w:r>
      <w:r>
        <w:rPr>
          <w:sz w:val="28"/>
        </w:rPr>
        <w:t xml:space="preserve">to </w:t>
      </w:r>
      <w:r w:rsidRPr="007D7069">
        <w:rPr>
          <w:sz w:val="28"/>
        </w:rPr>
        <w:t xml:space="preserve">restore </w:t>
      </w:r>
      <w:r>
        <w:rPr>
          <w:sz w:val="28"/>
        </w:rPr>
        <w:t xml:space="preserve">and maintain </w:t>
      </w:r>
      <w:r w:rsidRPr="007D7069">
        <w:rPr>
          <w:sz w:val="28"/>
        </w:rPr>
        <w:t xml:space="preserve">the drainage ditch to its intended purpose.  </w:t>
      </w:r>
    </w:p>
    <w:p w:rsidR="00294B49" w:rsidRPr="007D7069" w:rsidRDefault="007D7069" w:rsidP="007D7069">
      <w:pPr>
        <w:pStyle w:val="ListParagraph"/>
        <w:numPr>
          <w:ilvl w:val="0"/>
          <w:numId w:val="26"/>
        </w:numPr>
        <w:rPr>
          <w:sz w:val="28"/>
        </w:rPr>
      </w:pPr>
      <w:r w:rsidRPr="007D7069">
        <w:rPr>
          <w:sz w:val="28"/>
        </w:rPr>
        <w:t xml:space="preserve">As per Miller - </w:t>
      </w:r>
      <w:r w:rsidR="00CB4750" w:rsidRPr="007D7069">
        <w:rPr>
          <w:sz w:val="28"/>
        </w:rPr>
        <w:t>The city</w:t>
      </w:r>
      <w:r w:rsidR="0092479B" w:rsidRPr="007D7069">
        <w:rPr>
          <w:sz w:val="28"/>
        </w:rPr>
        <w:t xml:space="preserve"> </w:t>
      </w:r>
      <w:r w:rsidR="00CB4750" w:rsidRPr="007D7069">
        <w:rPr>
          <w:sz w:val="28"/>
        </w:rPr>
        <w:t xml:space="preserve">will put rip raff </w:t>
      </w:r>
      <w:r w:rsidR="00294B49" w:rsidRPr="007D7069">
        <w:rPr>
          <w:sz w:val="28"/>
        </w:rPr>
        <w:t>(</w:t>
      </w:r>
      <w:r w:rsidR="00CB4750" w:rsidRPr="007D7069">
        <w:rPr>
          <w:sz w:val="28"/>
        </w:rPr>
        <w:t>rocks</w:t>
      </w:r>
      <w:r w:rsidR="00294B49" w:rsidRPr="007D7069">
        <w:rPr>
          <w:sz w:val="28"/>
        </w:rPr>
        <w:t>)</w:t>
      </w:r>
      <w:r w:rsidR="00CB4750" w:rsidRPr="007D7069">
        <w:rPr>
          <w:sz w:val="28"/>
        </w:rPr>
        <w:t xml:space="preserve"> along the bank of the ditch with the </w:t>
      </w:r>
      <w:r>
        <w:rPr>
          <w:sz w:val="28"/>
        </w:rPr>
        <w:t>A</w:t>
      </w:r>
      <w:r w:rsidR="00CB4750" w:rsidRPr="007D7069">
        <w:rPr>
          <w:sz w:val="28"/>
        </w:rPr>
        <w:t xml:space="preserve">ssociation assuming half the cost.  Miller estimated it would take 8 </w:t>
      </w:r>
      <w:r w:rsidR="00CE4DEF" w:rsidRPr="007D7069">
        <w:rPr>
          <w:sz w:val="28"/>
        </w:rPr>
        <w:t>truckloads</w:t>
      </w:r>
      <w:r w:rsidR="00CB4750" w:rsidRPr="007D7069">
        <w:rPr>
          <w:sz w:val="28"/>
        </w:rPr>
        <w:t xml:space="preserve"> of roc</w:t>
      </w:r>
      <w:r w:rsidR="00294B49" w:rsidRPr="007D7069">
        <w:rPr>
          <w:sz w:val="28"/>
        </w:rPr>
        <w:t>k.</w:t>
      </w:r>
    </w:p>
    <w:p w:rsidR="00CB4750" w:rsidRDefault="00CB4750" w:rsidP="007D7069">
      <w:pPr>
        <w:pStyle w:val="ListParagraph"/>
        <w:numPr>
          <w:ilvl w:val="0"/>
          <w:numId w:val="26"/>
        </w:numPr>
        <w:rPr>
          <w:sz w:val="28"/>
        </w:rPr>
      </w:pPr>
      <w:r w:rsidRPr="007D7069">
        <w:rPr>
          <w:sz w:val="28"/>
        </w:rPr>
        <w:t>Most of the water in the ditch comes from across 29</w:t>
      </w:r>
      <w:r w:rsidRPr="007D7069">
        <w:rPr>
          <w:sz w:val="28"/>
          <w:vertAlign w:val="superscript"/>
        </w:rPr>
        <w:t>th</w:t>
      </w:r>
      <w:r w:rsidRPr="007D7069">
        <w:rPr>
          <w:sz w:val="28"/>
        </w:rPr>
        <w:t xml:space="preserve"> Ave.  The retention ponds there are overgrown</w:t>
      </w:r>
      <w:r w:rsidR="00294B49" w:rsidRPr="007D7069">
        <w:rPr>
          <w:sz w:val="28"/>
        </w:rPr>
        <w:t xml:space="preserve"> with weeds.</w:t>
      </w:r>
      <w:r w:rsidR="007D7069">
        <w:rPr>
          <w:sz w:val="28"/>
        </w:rPr>
        <w:t xml:space="preserve">  Miller also advised Gee that there were several factors that caused the back up of silt between Mallard and Merganser </w:t>
      </w:r>
      <w:proofErr w:type="spellStart"/>
      <w:r w:rsidR="007D7069">
        <w:rPr>
          <w:sz w:val="28"/>
        </w:rPr>
        <w:t>Cts</w:t>
      </w:r>
      <w:proofErr w:type="spellEnd"/>
      <w:r w:rsidR="007D7069">
        <w:rPr>
          <w:sz w:val="28"/>
        </w:rPr>
        <w:t xml:space="preserve">.  </w:t>
      </w:r>
    </w:p>
    <w:p w:rsidR="007D7069" w:rsidRPr="007D7069" w:rsidRDefault="007D7069" w:rsidP="007D7069">
      <w:pPr>
        <w:pStyle w:val="ListParagraph"/>
        <w:numPr>
          <w:ilvl w:val="0"/>
          <w:numId w:val="26"/>
        </w:numPr>
        <w:rPr>
          <w:sz w:val="28"/>
        </w:rPr>
      </w:pPr>
      <w:r>
        <w:rPr>
          <w:sz w:val="28"/>
        </w:rPr>
        <w:t>Miller also advised that our property line goes ½ the way up the other side of the bank.</w:t>
      </w:r>
    </w:p>
    <w:p w:rsidR="00C77DD2" w:rsidRDefault="00294B49" w:rsidP="00C4236C">
      <w:pPr>
        <w:rPr>
          <w:sz w:val="28"/>
        </w:rPr>
      </w:pPr>
      <w:r>
        <w:rPr>
          <w:sz w:val="28"/>
        </w:rPr>
        <w:t xml:space="preserve">This past summer, tile was pulled out in the common area between Merganser and Mallard. </w:t>
      </w:r>
    </w:p>
    <w:p w:rsidR="00294B49" w:rsidRPr="00C77DD2" w:rsidRDefault="007D7069" w:rsidP="00C77DD2">
      <w:pPr>
        <w:pStyle w:val="ListParagraph"/>
        <w:numPr>
          <w:ilvl w:val="0"/>
          <w:numId w:val="28"/>
        </w:numPr>
        <w:rPr>
          <w:sz w:val="28"/>
        </w:rPr>
      </w:pPr>
      <w:r w:rsidRPr="00C77DD2">
        <w:rPr>
          <w:sz w:val="28"/>
        </w:rPr>
        <w:t xml:space="preserve">Miller </w:t>
      </w:r>
      <w:r w:rsidR="00294B49" w:rsidRPr="00C77DD2">
        <w:rPr>
          <w:sz w:val="28"/>
        </w:rPr>
        <w:t>recommends putting in 8-inch tile as a replacement.</w:t>
      </w:r>
    </w:p>
    <w:p w:rsidR="00294B49" w:rsidRDefault="00294B49" w:rsidP="00C4236C">
      <w:pPr>
        <w:rPr>
          <w:sz w:val="28"/>
        </w:rPr>
      </w:pPr>
      <w:r>
        <w:rPr>
          <w:sz w:val="28"/>
        </w:rPr>
        <w:t xml:space="preserve">There are grants available for </w:t>
      </w:r>
      <w:r w:rsidR="003918EF">
        <w:rPr>
          <w:sz w:val="28"/>
        </w:rPr>
        <w:t>the tile</w:t>
      </w:r>
      <w:r>
        <w:rPr>
          <w:sz w:val="28"/>
        </w:rPr>
        <w:t xml:space="preserve">. </w:t>
      </w:r>
      <w:r w:rsidR="00D518D5">
        <w:rPr>
          <w:sz w:val="28"/>
        </w:rPr>
        <w:t xml:space="preserve"> The cost is shared between the </w:t>
      </w:r>
      <w:r w:rsidR="007D7069">
        <w:rPr>
          <w:sz w:val="28"/>
        </w:rPr>
        <w:t>A</w:t>
      </w:r>
      <w:r w:rsidR="00D518D5">
        <w:rPr>
          <w:sz w:val="28"/>
        </w:rPr>
        <w:t>ssociation and the city.</w:t>
      </w:r>
      <w:r w:rsidR="007D7069">
        <w:rPr>
          <w:sz w:val="28"/>
        </w:rPr>
        <w:t xml:space="preserve">  </w:t>
      </w:r>
    </w:p>
    <w:p w:rsidR="00C77DD2" w:rsidRDefault="00294B49" w:rsidP="00C77DD2">
      <w:pPr>
        <w:pStyle w:val="ListParagraph"/>
        <w:numPr>
          <w:ilvl w:val="0"/>
          <w:numId w:val="28"/>
        </w:numPr>
        <w:rPr>
          <w:sz w:val="28"/>
        </w:rPr>
      </w:pPr>
      <w:r w:rsidRPr="00C77DD2">
        <w:rPr>
          <w:sz w:val="28"/>
        </w:rPr>
        <w:t xml:space="preserve">Ryan Miller also suggested rain barrels, which come with a rebate.  </w:t>
      </w:r>
    </w:p>
    <w:p w:rsidR="00294B49" w:rsidRPr="00C77DD2" w:rsidRDefault="00294B49" w:rsidP="00C77DD2">
      <w:pPr>
        <w:rPr>
          <w:sz w:val="28"/>
        </w:rPr>
      </w:pPr>
      <w:r w:rsidRPr="00C77DD2">
        <w:rPr>
          <w:sz w:val="28"/>
        </w:rPr>
        <w:lastRenderedPageBreak/>
        <w:t>It is up to the condo owner to install</w:t>
      </w:r>
      <w:r w:rsidR="00C77DD2">
        <w:rPr>
          <w:sz w:val="28"/>
        </w:rPr>
        <w:t>, and follow the new Rain Barrel policy</w:t>
      </w:r>
      <w:r w:rsidRPr="00C77DD2">
        <w:rPr>
          <w:sz w:val="28"/>
        </w:rPr>
        <w:t>.</w:t>
      </w:r>
    </w:p>
    <w:p w:rsidR="00294B49" w:rsidRPr="00C77DD2" w:rsidRDefault="00294B49" w:rsidP="00C77DD2">
      <w:pPr>
        <w:pStyle w:val="ListParagraph"/>
        <w:numPr>
          <w:ilvl w:val="0"/>
          <w:numId w:val="28"/>
        </w:numPr>
        <w:rPr>
          <w:sz w:val="28"/>
        </w:rPr>
      </w:pPr>
      <w:r w:rsidRPr="00C77DD2">
        <w:rPr>
          <w:sz w:val="28"/>
        </w:rPr>
        <w:t>Miller also recommended keeping the downspouts and drains unplugged.</w:t>
      </w:r>
    </w:p>
    <w:p w:rsidR="00D518D5" w:rsidRDefault="003918EF" w:rsidP="00C4236C">
      <w:pPr>
        <w:rPr>
          <w:sz w:val="28"/>
        </w:rPr>
      </w:pPr>
      <w:bookmarkStart w:id="1" w:name="_Hlk499639823"/>
      <w:r>
        <w:rPr>
          <w:sz w:val="28"/>
        </w:rPr>
        <w:t xml:space="preserve">Bob also </w:t>
      </w:r>
      <w:bookmarkEnd w:id="1"/>
      <w:r>
        <w:rPr>
          <w:sz w:val="28"/>
        </w:rPr>
        <w:t>recommended that the association stay proactive on the streets by filling cracks.</w:t>
      </w:r>
    </w:p>
    <w:p w:rsidR="00D518D5" w:rsidRDefault="00D518D5" w:rsidP="00C4236C">
      <w:pPr>
        <w:rPr>
          <w:sz w:val="28"/>
        </w:rPr>
      </w:pPr>
      <w:r>
        <w:rPr>
          <w:sz w:val="28"/>
        </w:rPr>
        <w:t>Bob</w:t>
      </w:r>
      <w:r w:rsidR="00C77DD2">
        <w:rPr>
          <w:sz w:val="28"/>
        </w:rPr>
        <w:t xml:space="preserve"> Gee</w:t>
      </w:r>
      <w:r>
        <w:rPr>
          <w:sz w:val="28"/>
        </w:rPr>
        <w:t xml:space="preserve"> was given a round of applause for his work and for hauling 30 </w:t>
      </w:r>
      <w:r w:rsidR="00C77DD2">
        <w:rPr>
          <w:sz w:val="28"/>
        </w:rPr>
        <w:t>truckloads</w:t>
      </w:r>
      <w:r>
        <w:rPr>
          <w:sz w:val="28"/>
        </w:rPr>
        <w:t xml:space="preserve"> of trash trees out of the drainage ditch area.  Don Brokaw cut down the trees.</w:t>
      </w:r>
    </w:p>
    <w:p w:rsidR="00D518D5" w:rsidRDefault="00D518D5" w:rsidP="00C4236C">
      <w:pPr>
        <w:rPr>
          <w:sz w:val="40"/>
        </w:rPr>
      </w:pPr>
      <w:r>
        <w:rPr>
          <w:sz w:val="40"/>
        </w:rPr>
        <w:t>New Business:</w:t>
      </w:r>
    </w:p>
    <w:p w:rsidR="00C77DD2" w:rsidRDefault="00C77DD2" w:rsidP="00C77DD2">
      <w:pPr>
        <w:pStyle w:val="ListParagraph"/>
        <w:numPr>
          <w:ilvl w:val="0"/>
          <w:numId w:val="28"/>
        </w:numPr>
        <w:rPr>
          <w:sz w:val="28"/>
        </w:rPr>
      </w:pPr>
      <w:r>
        <w:rPr>
          <w:sz w:val="28"/>
        </w:rPr>
        <w:t xml:space="preserve">Association Collaboration Meeting:   </w:t>
      </w:r>
      <w:r w:rsidR="00D518D5" w:rsidRPr="00C77DD2">
        <w:rPr>
          <w:sz w:val="28"/>
        </w:rPr>
        <w:t xml:space="preserve">  </w:t>
      </w:r>
    </w:p>
    <w:p w:rsidR="00D518D5" w:rsidRPr="00C77DD2" w:rsidRDefault="00D518D5" w:rsidP="00C77DD2">
      <w:pPr>
        <w:pStyle w:val="ListParagraph"/>
        <w:numPr>
          <w:ilvl w:val="1"/>
          <w:numId w:val="28"/>
        </w:numPr>
        <w:rPr>
          <w:sz w:val="28"/>
        </w:rPr>
      </w:pPr>
      <w:r w:rsidRPr="00C77DD2">
        <w:rPr>
          <w:sz w:val="28"/>
        </w:rPr>
        <w:t>Dorothy and Bob Gee found a place and Dorothy provided treats.</w:t>
      </w:r>
    </w:p>
    <w:p w:rsidR="00C77DD2" w:rsidRDefault="00D518D5" w:rsidP="00C4236C">
      <w:pPr>
        <w:pStyle w:val="ListParagraph"/>
        <w:numPr>
          <w:ilvl w:val="1"/>
          <w:numId w:val="28"/>
        </w:numPr>
        <w:rPr>
          <w:sz w:val="28"/>
        </w:rPr>
      </w:pPr>
      <w:r w:rsidRPr="00C77DD2">
        <w:rPr>
          <w:sz w:val="28"/>
        </w:rPr>
        <w:t>Lynne found information on the associations</w:t>
      </w:r>
      <w:r w:rsidR="00C77DD2" w:rsidRPr="00C77DD2">
        <w:rPr>
          <w:sz w:val="28"/>
        </w:rPr>
        <w:t xml:space="preserve"> from the Iowa Secretary of State</w:t>
      </w:r>
      <w:r w:rsidRPr="00C77DD2">
        <w:rPr>
          <w:sz w:val="28"/>
        </w:rPr>
        <w:t>.  Six were invited and three showed up to the Oct</w:t>
      </w:r>
      <w:r w:rsidR="00DC2A8E" w:rsidRPr="00C77DD2">
        <w:rPr>
          <w:sz w:val="28"/>
        </w:rPr>
        <w:t>.</w:t>
      </w:r>
      <w:r w:rsidRPr="00C77DD2">
        <w:rPr>
          <w:sz w:val="28"/>
        </w:rPr>
        <w:t xml:space="preserve"> 26 meeting.</w:t>
      </w:r>
      <w:r w:rsidR="00C77DD2" w:rsidRPr="00C77DD2">
        <w:rPr>
          <w:sz w:val="28"/>
        </w:rPr>
        <w:t xml:space="preserve">  3 Associations came, total of 12 in attendance.</w:t>
      </w:r>
    </w:p>
    <w:p w:rsidR="00C77DD2" w:rsidRDefault="00C77DD2" w:rsidP="00C4236C">
      <w:pPr>
        <w:pStyle w:val="ListParagraph"/>
        <w:numPr>
          <w:ilvl w:val="1"/>
          <w:numId w:val="28"/>
        </w:numPr>
        <w:rPr>
          <w:sz w:val="28"/>
        </w:rPr>
      </w:pPr>
      <w:r w:rsidRPr="00C77DD2">
        <w:rPr>
          <w:sz w:val="28"/>
        </w:rPr>
        <w:t>L</w:t>
      </w:r>
      <w:r w:rsidR="00D518D5" w:rsidRPr="00C77DD2">
        <w:rPr>
          <w:sz w:val="28"/>
        </w:rPr>
        <w:t>ynne said it was beneficial with the associations sharing how they deal with common problems like renters, insurance, association fees, lawn care and garbage collection.</w:t>
      </w:r>
    </w:p>
    <w:p w:rsidR="00D518D5" w:rsidRDefault="00C77DD2" w:rsidP="00C4236C">
      <w:pPr>
        <w:pStyle w:val="ListParagraph"/>
        <w:numPr>
          <w:ilvl w:val="1"/>
          <w:numId w:val="28"/>
        </w:numPr>
        <w:rPr>
          <w:sz w:val="28"/>
        </w:rPr>
      </w:pPr>
      <w:r>
        <w:rPr>
          <w:sz w:val="28"/>
        </w:rPr>
        <w:t>Pheasant Trail 4</w:t>
      </w:r>
      <w:r w:rsidRPr="00C77DD2">
        <w:rPr>
          <w:sz w:val="28"/>
          <w:vertAlign w:val="superscript"/>
        </w:rPr>
        <w:t>th</w:t>
      </w:r>
      <w:r>
        <w:rPr>
          <w:sz w:val="28"/>
        </w:rPr>
        <w:t xml:space="preserve"> will host the next meeting in January.  </w:t>
      </w:r>
    </w:p>
    <w:p w:rsidR="00D518D5" w:rsidRPr="00C77DD2" w:rsidRDefault="00C77DD2" w:rsidP="00C4236C">
      <w:pPr>
        <w:pStyle w:val="ListParagraph"/>
        <w:numPr>
          <w:ilvl w:val="0"/>
          <w:numId w:val="28"/>
        </w:numPr>
        <w:rPr>
          <w:sz w:val="28"/>
        </w:rPr>
      </w:pPr>
      <w:r w:rsidRPr="00C77DD2">
        <w:rPr>
          <w:sz w:val="28"/>
        </w:rPr>
        <w:t xml:space="preserve">Staining of the Underside of decks, Why?  </w:t>
      </w:r>
      <w:r>
        <w:rPr>
          <w:sz w:val="28"/>
        </w:rPr>
        <w:t>I</w:t>
      </w:r>
      <w:r w:rsidR="00D518D5" w:rsidRPr="00C77DD2">
        <w:rPr>
          <w:sz w:val="28"/>
        </w:rPr>
        <w:t>t was explained that the underside of the second story decks should be stained.  It provides protectio</w:t>
      </w:r>
      <w:r w:rsidR="00DC2A8E" w:rsidRPr="00C77DD2">
        <w:rPr>
          <w:sz w:val="28"/>
        </w:rPr>
        <w:t>n</w:t>
      </w:r>
      <w:r>
        <w:rPr>
          <w:sz w:val="28"/>
        </w:rPr>
        <w:t xml:space="preserve"> from mold, mildew, insects and fungi</w:t>
      </w:r>
      <w:proofErr w:type="gramStart"/>
      <w:r>
        <w:rPr>
          <w:sz w:val="28"/>
        </w:rPr>
        <w:t xml:space="preserve">. </w:t>
      </w:r>
      <w:proofErr w:type="gramEnd"/>
      <w:r>
        <w:rPr>
          <w:sz w:val="28"/>
        </w:rPr>
        <w:t>It also gives another layer of protection</w:t>
      </w:r>
      <w:r w:rsidR="00DC2A8E" w:rsidRPr="00C77DD2">
        <w:rPr>
          <w:sz w:val="28"/>
        </w:rPr>
        <w:t xml:space="preserve">. </w:t>
      </w:r>
      <w:r>
        <w:rPr>
          <w:sz w:val="28"/>
        </w:rPr>
        <w:t xml:space="preserve">  </w:t>
      </w:r>
      <w:r w:rsidR="00DC2A8E" w:rsidRPr="00C77DD2">
        <w:rPr>
          <w:sz w:val="28"/>
        </w:rPr>
        <w:t>Enforcement begins in 2018.</w:t>
      </w:r>
    </w:p>
    <w:p w:rsidR="00DC2A8E" w:rsidRPr="00C21163" w:rsidRDefault="00DC2A8E" w:rsidP="00C21163">
      <w:pPr>
        <w:pStyle w:val="ListParagraph"/>
        <w:numPr>
          <w:ilvl w:val="0"/>
          <w:numId w:val="28"/>
        </w:numPr>
        <w:rPr>
          <w:sz w:val="28"/>
        </w:rPr>
      </w:pPr>
      <w:r w:rsidRPr="00C21163">
        <w:rPr>
          <w:sz w:val="28"/>
        </w:rPr>
        <w:t>Notebooks</w:t>
      </w:r>
      <w:r w:rsidR="00C21163">
        <w:rPr>
          <w:sz w:val="28"/>
        </w:rPr>
        <w:t xml:space="preserve">:  </w:t>
      </w:r>
      <w:r w:rsidRPr="00C21163">
        <w:rPr>
          <w:sz w:val="28"/>
        </w:rPr>
        <w:t xml:space="preserve"> which were given out at the beginning of the meeting, are to stay with each condo unit.  All by-laws have been updated.</w:t>
      </w:r>
      <w:r w:rsidR="00C77DD2" w:rsidRPr="00C21163">
        <w:rPr>
          <w:sz w:val="28"/>
        </w:rPr>
        <w:t xml:space="preserve"> Should be used as a history of your home.</w:t>
      </w:r>
      <w:r w:rsidR="00C21163">
        <w:rPr>
          <w:sz w:val="28"/>
        </w:rPr>
        <w:t xml:space="preserve">  Lynne asked everyone to review the By-Laws and Policies.  Notebooks will be distributed to owners who were not at the meeting </w:t>
      </w:r>
      <w:proofErr w:type="gramStart"/>
      <w:r w:rsidR="00C21163">
        <w:rPr>
          <w:sz w:val="28"/>
        </w:rPr>
        <w:t>at a later date</w:t>
      </w:r>
      <w:proofErr w:type="gramEnd"/>
      <w:r w:rsidR="00C21163">
        <w:rPr>
          <w:sz w:val="28"/>
        </w:rPr>
        <w:t>.</w:t>
      </w:r>
    </w:p>
    <w:p w:rsidR="00DC2A8E" w:rsidRPr="00C21163" w:rsidRDefault="00C21163" w:rsidP="00C21163">
      <w:pPr>
        <w:pStyle w:val="ListParagraph"/>
        <w:numPr>
          <w:ilvl w:val="0"/>
          <w:numId w:val="28"/>
        </w:numPr>
        <w:rPr>
          <w:sz w:val="28"/>
        </w:rPr>
      </w:pPr>
      <w:r>
        <w:rPr>
          <w:sz w:val="28"/>
        </w:rPr>
        <w:t xml:space="preserve">Policy Changes:  </w:t>
      </w:r>
      <w:r w:rsidR="00DC2A8E" w:rsidRPr="00C21163">
        <w:rPr>
          <w:sz w:val="28"/>
        </w:rPr>
        <w:t>Changes in some of the policies were explained by Lynne.</w:t>
      </w:r>
      <w:r>
        <w:rPr>
          <w:sz w:val="28"/>
        </w:rPr>
        <w:t xml:space="preserve">  </w:t>
      </w:r>
    </w:p>
    <w:p w:rsidR="00DC2A8E" w:rsidRPr="00C21163" w:rsidRDefault="00DC2A8E" w:rsidP="00DF46E5">
      <w:pPr>
        <w:pStyle w:val="ListParagraph"/>
        <w:numPr>
          <w:ilvl w:val="1"/>
          <w:numId w:val="28"/>
        </w:numPr>
        <w:rPr>
          <w:sz w:val="28"/>
        </w:rPr>
      </w:pPr>
      <w:r w:rsidRPr="00C21163">
        <w:rPr>
          <w:sz w:val="28"/>
        </w:rPr>
        <w:t>If any of the walkarounds find a problem with a unit or its limited common area, the owner will be informed</w:t>
      </w:r>
      <w:r w:rsidR="00C21163">
        <w:rPr>
          <w:sz w:val="28"/>
        </w:rPr>
        <w:t xml:space="preserve"> as per the new Limited Common Policy.  </w:t>
      </w:r>
      <w:r w:rsidRPr="00C21163">
        <w:rPr>
          <w:sz w:val="28"/>
        </w:rPr>
        <w:t xml:space="preserve">  It is up to the owner to tell the board that the problem </w:t>
      </w:r>
      <w:r w:rsidR="00C21163">
        <w:rPr>
          <w:sz w:val="28"/>
        </w:rPr>
        <w:t>has</w:t>
      </w:r>
      <w:r w:rsidRPr="00C21163">
        <w:rPr>
          <w:sz w:val="28"/>
        </w:rPr>
        <w:t xml:space="preserve"> been fixed.  If anyone wants to contest a fine, they can meet with the board.</w:t>
      </w:r>
    </w:p>
    <w:p w:rsidR="00C21163" w:rsidRDefault="00DC2A8E" w:rsidP="00DF46E5">
      <w:pPr>
        <w:pStyle w:val="ListParagraph"/>
        <w:numPr>
          <w:ilvl w:val="1"/>
          <w:numId w:val="28"/>
        </w:numPr>
        <w:rPr>
          <w:sz w:val="28"/>
        </w:rPr>
      </w:pPr>
      <w:r w:rsidRPr="00C21163">
        <w:rPr>
          <w:sz w:val="28"/>
        </w:rPr>
        <w:lastRenderedPageBreak/>
        <w:t xml:space="preserve">If any work is done on any of the condo units, it is recommended that a licensed contractor do the work and that a certificate of liability </w:t>
      </w:r>
      <w:r w:rsidR="00C21163" w:rsidRPr="00C21163">
        <w:rPr>
          <w:sz w:val="28"/>
        </w:rPr>
        <w:t xml:space="preserve">and contractor registration document be submitted to the Board with the plans for changes.  </w:t>
      </w:r>
      <w:r w:rsidRPr="00C21163">
        <w:rPr>
          <w:sz w:val="28"/>
        </w:rPr>
        <w:t>It is for your own protection</w:t>
      </w:r>
      <w:r w:rsidR="00C21163" w:rsidRPr="00C21163">
        <w:rPr>
          <w:sz w:val="28"/>
        </w:rPr>
        <w:t xml:space="preserve"> and for the Associations.</w:t>
      </w:r>
    </w:p>
    <w:p w:rsidR="00C21163" w:rsidRDefault="00C21163" w:rsidP="00DF46E5">
      <w:pPr>
        <w:pStyle w:val="ListParagraph"/>
        <w:numPr>
          <w:ilvl w:val="1"/>
          <w:numId w:val="28"/>
        </w:numPr>
        <w:rPr>
          <w:sz w:val="28"/>
        </w:rPr>
      </w:pPr>
      <w:r>
        <w:rPr>
          <w:sz w:val="28"/>
        </w:rPr>
        <w:t xml:space="preserve">Lynne Brokaw has a master key to the doors that were put in by the builder, if you have a storm door entry can’t be made in an emergency.  </w:t>
      </w:r>
    </w:p>
    <w:p w:rsidR="00DC2A8E" w:rsidRPr="00C21163" w:rsidRDefault="00DC2A8E" w:rsidP="00DF46E5">
      <w:pPr>
        <w:pStyle w:val="ListParagraph"/>
        <w:numPr>
          <w:ilvl w:val="1"/>
          <w:numId w:val="28"/>
        </w:numPr>
        <w:rPr>
          <w:sz w:val="28"/>
        </w:rPr>
      </w:pPr>
      <w:r w:rsidRPr="00C21163">
        <w:rPr>
          <w:sz w:val="28"/>
        </w:rPr>
        <w:t>Policies about</w:t>
      </w:r>
      <w:r w:rsidR="009B75DD" w:rsidRPr="00C21163">
        <w:rPr>
          <w:sz w:val="28"/>
        </w:rPr>
        <w:t xml:space="preserve"> charcoal grills,</w:t>
      </w:r>
      <w:r w:rsidRPr="00C21163">
        <w:rPr>
          <w:sz w:val="28"/>
        </w:rPr>
        <w:t xml:space="preserve"> trees, satellite dishes, pets, fences, parking and hot tubs were reviewed.</w:t>
      </w:r>
    </w:p>
    <w:p w:rsidR="009B75DD" w:rsidRPr="00DF46E5" w:rsidRDefault="009B75DD" w:rsidP="00DF46E5">
      <w:pPr>
        <w:pStyle w:val="ListParagraph"/>
        <w:numPr>
          <w:ilvl w:val="0"/>
          <w:numId w:val="30"/>
        </w:numPr>
        <w:rPr>
          <w:sz w:val="28"/>
        </w:rPr>
      </w:pPr>
      <w:r w:rsidRPr="00DF46E5">
        <w:rPr>
          <w:sz w:val="28"/>
        </w:rPr>
        <w:t>A question was raised about having the annual meeting at another time, when more residents are available.  It is in the by-laws to have the meeting in November.</w:t>
      </w:r>
      <w:r w:rsidR="00DF46E5" w:rsidRPr="00DF46E5">
        <w:rPr>
          <w:sz w:val="28"/>
        </w:rPr>
        <w:t xml:space="preserve">  Lynne stated that this would be an Amendment change.  </w:t>
      </w:r>
    </w:p>
    <w:p w:rsidR="009B75DD" w:rsidRPr="00DF46E5" w:rsidRDefault="00DF46E5" w:rsidP="00DF46E5">
      <w:pPr>
        <w:pStyle w:val="ListParagraph"/>
        <w:numPr>
          <w:ilvl w:val="0"/>
          <w:numId w:val="31"/>
        </w:numPr>
        <w:rPr>
          <w:sz w:val="28"/>
        </w:rPr>
      </w:pPr>
      <w:r w:rsidRPr="00DF46E5">
        <w:rPr>
          <w:sz w:val="28"/>
        </w:rPr>
        <w:t xml:space="preserve">Adjourn:   </w:t>
      </w:r>
      <w:r w:rsidR="009B75DD" w:rsidRPr="00DF46E5">
        <w:rPr>
          <w:sz w:val="28"/>
        </w:rPr>
        <w:t xml:space="preserve">A motion to adjourn the meeting was made by Sandra Frink; seconded by Chris </w:t>
      </w:r>
      <w:proofErr w:type="spellStart"/>
      <w:r w:rsidR="009B75DD" w:rsidRPr="00DF46E5">
        <w:rPr>
          <w:sz w:val="28"/>
        </w:rPr>
        <w:t>Kascel</w:t>
      </w:r>
      <w:proofErr w:type="spellEnd"/>
      <w:r w:rsidR="009B75DD" w:rsidRPr="00DF46E5">
        <w:rPr>
          <w:sz w:val="28"/>
        </w:rPr>
        <w:t>.</w:t>
      </w:r>
    </w:p>
    <w:p w:rsidR="00DC2A8E" w:rsidRDefault="00DC2A8E" w:rsidP="00C4236C">
      <w:pPr>
        <w:rPr>
          <w:sz w:val="28"/>
        </w:rPr>
      </w:pPr>
    </w:p>
    <w:p w:rsidR="00DC2A8E" w:rsidRDefault="00DC2A8E" w:rsidP="00C4236C">
      <w:pPr>
        <w:rPr>
          <w:sz w:val="28"/>
        </w:rPr>
      </w:pPr>
    </w:p>
    <w:p w:rsidR="00D518D5" w:rsidRDefault="00D518D5" w:rsidP="00C4236C">
      <w:pPr>
        <w:rPr>
          <w:sz w:val="28"/>
        </w:rPr>
      </w:pPr>
    </w:p>
    <w:p w:rsidR="00D518D5" w:rsidRDefault="00D518D5" w:rsidP="00C4236C">
      <w:pPr>
        <w:rPr>
          <w:sz w:val="28"/>
        </w:rPr>
      </w:pPr>
    </w:p>
    <w:p w:rsidR="003918EF" w:rsidRDefault="003918EF" w:rsidP="00C4236C">
      <w:pPr>
        <w:rPr>
          <w:sz w:val="28"/>
        </w:rPr>
      </w:pPr>
    </w:p>
    <w:p w:rsidR="00294B49" w:rsidRDefault="00294B49" w:rsidP="00C4236C">
      <w:pPr>
        <w:rPr>
          <w:sz w:val="28"/>
        </w:rPr>
      </w:pPr>
    </w:p>
    <w:sectPr w:rsidR="00294B4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128CC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AA0AA1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C6928A4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75ACADB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17AC73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D4E1D3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0C027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5E5D9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A7202F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4CE3B8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3F6160"/>
    <w:multiLevelType w:val="hybridMultilevel"/>
    <w:tmpl w:val="37C84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B515D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81A78F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0B2F3CA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5C5697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BAD7163"/>
    <w:multiLevelType w:val="hybridMultilevel"/>
    <w:tmpl w:val="3C3C423E"/>
    <w:lvl w:ilvl="0" w:tplc="0409000B">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6" w15:restartNumberingAfterBreak="0">
    <w:nsid w:val="1D5E48EE"/>
    <w:multiLevelType w:val="hybridMultilevel"/>
    <w:tmpl w:val="2C3E9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8929E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B4D6799"/>
    <w:multiLevelType w:val="hybridMultilevel"/>
    <w:tmpl w:val="00D429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DE304E"/>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1E84005"/>
    <w:multiLevelType w:val="hybridMultilevel"/>
    <w:tmpl w:val="9F3421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5E5D60"/>
    <w:multiLevelType w:val="hybridMultilevel"/>
    <w:tmpl w:val="F8209D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3AEB0273"/>
    <w:multiLevelType w:val="multilevel"/>
    <w:tmpl w:val="526206A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43F850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4C4F29"/>
    <w:multiLevelType w:val="multilevel"/>
    <w:tmpl w:val="D8061F6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59350CFB"/>
    <w:multiLevelType w:val="multilevel"/>
    <w:tmpl w:val="9DF09F0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5DEC6B47"/>
    <w:multiLevelType w:val="multilevel"/>
    <w:tmpl w:val="604E1C0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7" w15:restartNumberingAfterBreak="0">
    <w:nsid w:val="66FF1B99"/>
    <w:multiLevelType w:val="hybridMultilevel"/>
    <w:tmpl w:val="FDE626C8"/>
    <w:lvl w:ilvl="0" w:tplc="0409000B">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28" w15:restartNumberingAfterBreak="0">
    <w:nsid w:val="6E9514D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74B641BE"/>
    <w:multiLevelType w:val="hybridMultilevel"/>
    <w:tmpl w:val="B38C9996"/>
    <w:lvl w:ilvl="0" w:tplc="04090003">
      <w:start w:val="1"/>
      <w:numFmt w:val="bullet"/>
      <w:lvlText w:val="o"/>
      <w:lvlJc w:val="left"/>
      <w:pPr>
        <w:ind w:left="1500" w:hanging="360"/>
      </w:pPr>
      <w:rPr>
        <w:rFonts w:ascii="Courier New" w:hAnsi="Courier New" w:cs="Courier New"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30" w15:restartNumberingAfterBreak="0">
    <w:nsid w:val="7D8C2C6D"/>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25"/>
  </w:num>
  <w:num w:numId="2">
    <w:abstractNumId w:val="13"/>
  </w:num>
  <w:num w:numId="3">
    <w:abstractNumId w:val="11"/>
  </w:num>
  <w:num w:numId="4">
    <w:abstractNumId w:val="28"/>
  </w:num>
  <w:num w:numId="5">
    <w:abstractNumId w:val="14"/>
  </w:num>
  <w:num w:numId="6">
    <w:abstractNumId w:val="22"/>
  </w:num>
  <w:num w:numId="7">
    <w:abstractNumId w:val="2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7"/>
  </w:num>
  <w:num w:numId="19">
    <w:abstractNumId w:val="19"/>
  </w:num>
  <w:num w:numId="20">
    <w:abstractNumId w:val="26"/>
  </w:num>
  <w:num w:numId="21">
    <w:abstractNumId w:val="23"/>
  </w:num>
  <w:num w:numId="22">
    <w:abstractNumId w:val="12"/>
  </w:num>
  <w:num w:numId="23">
    <w:abstractNumId w:val="30"/>
  </w:num>
  <w:num w:numId="24">
    <w:abstractNumId w:val="16"/>
  </w:num>
  <w:num w:numId="25">
    <w:abstractNumId w:val="10"/>
  </w:num>
  <w:num w:numId="26">
    <w:abstractNumId w:val="18"/>
  </w:num>
  <w:num w:numId="27">
    <w:abstractNumId w:val="15"/>
  </w:num>
  <w:num w:numId="28">
    <w:abstractNumId w:val="21"/>
  </w:num>
  <w:num w:numId="29">
    <w:abstractNumId w:val="29"/>
  </w:num>
  <w:num w:numId="30">
    <w:abstractNumId w:val="27"/>
  </w:num>
  <w:num w:numId="3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135"/>
    <w:rsid w:val="00066135"/>
    <w:rsid w:val="001E5CF2"/>
    <w:rsid w:val="00294B49"/>
    <w:rsid w:val="00362588"/>
    <w:rsid w:val="003918EF"/>
    <w:rsid w:val="00424642"/>
    <w:rsid w:val="00431A28"/>
    <w:rsid w:val="00645252"/>
    <w:rsid w:val="006D3D74"/>
    <w:rsid w:val="007D7069"/>
    <w:rsid w:val="00824DD9"/>
    <w:rsid w:val="008E1038"/>
    <w:rsid w:val="0092479B"/>
    <w:rsid w:val="009B75DD"/>
    <w:rsid w:val="00A9204E"/>
    <w:rsid w:val="00BA7C35"/>
    <w:rsid w:val="00C21163"/>
    <w:rsid w:val="00C4236C"/>
    <w:rsid w:val="00C77DD2"/>
    <w:rsid w:val="00CB4750"/>
    <w:rsid w:val="00CE4DEF"/>
    <w:rsid w:val="00D518D5"/>
    <w:rsid w:val="00D712CF"/>
    <w:rsid w:val="00DA0089"/>
    <w:rsid w:val="00DC2A8E"/>
    <w:rsid w:val="00DF46E5"/>
    <w:rsid w:val="00F615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EB50B0"/>
  <w15:chartTrackingRefBased/>
  <w15:docId w15:val="{C8A9F306-21DB-4F99-A24C-F5F59CDDA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D3D74"/>
  </w:style>
  <w:style w:type="paragraph" w:styleId="Heading1">
    <w:name w:val="heading 1"/>
    <w:basedOn w:val="Normal"/>
    <w:next w:val="Normal"/>
    <w:link w:val="Heading1Char"/>
    <w:uiPriority w:val="9"/>
    <w:qFormat/>
    <w:rsid w:val="006D3D74"/>
    <w:pPr>
      <w:keepNext/>
      <w:keepLines/>
      <w:spacing w:before="240"/>
      <w:outlineLvl w:val="0"/>
    </w:pPr>
    <w:rPr>
      <w:rFonts w:asciiTheme="majorHAnsi" w:eastAsiaTheme="majorEastAsia" w:hAnsiTheme="majorHAnsi" w:cstheme="majorBidi"/>
      <w:color w:val="6E6E6E" w:themeColor="accent1" w:themeShade="80"/>
      <w:sz w:val="32"/>
      <w:szCs w:val="32"/>
    </w:rPr>
  </w:style>
  <w:style w:type="paragraph" w:styleId="Heading2">
    <w:name w:val="heading 2"/>
    <w:basedOn w:val="Normal"/>
    <w:next w:val="Normal"/>
    <w:link w:val="Heading2Char"/>
    <w:uiPriority w:val="9"/>
    <w:unhideWhenUsed/>
    <w:qFormat/>
    <w:rsid w:val="006D3D74"/>
    <w:pPr>
      <w:keepNext/>
      <w:keepLines/>
      <w:spacing w:before="40"/>
      <w:outlineLvl w:val="1"/>
    </w:pPr>
    <w:rPr>
      <w:rFonts w:asciiTheme="majorHAnsi" w:eastAsiaTheme="majorEastAsia" w:hAnsiTheme="majorHAnsi" w:cstheme="majorBidi"/>
      <w:color w:val="6E6E6E" w:themeColor="accent1" w:themeShade="80"/>
      <w:sz w:val="26"/>
      <w:szCs w:val="26"/>
    </w:rPr>
  </w:style>
  <w:style w:type="paragraph" w:styleId="Heading3">
    <w:name w:val="heading 3"/>
    <w:basedOn w:val="Normal"/>
    <w:next w:val="Normal"/>
    <w:link w:val="Heading3Char"/>
    <w:uiPriority w:val="9"/>
    <w:unhideWhenUsed/>
    <w:qFormat/>
    <w:rsid w:val="006D3D74"/>
    <w:pPr>
      <w:keepNext/>
      <w:keepLines/>
      <w:spacing w:before="40"/>
      <w:outlineLvl w:val="2"/>
    </w:pPr>
    <w:rPr>
      <w:rFonts w:asciiTheme="majorHAnsi" w:eastAsiaTheme="majorEastAsia" w:hAnsiTheme="majorHAnsi" w:cstheme="majorBidi"/>
      <w:color w:val="6E6E6E" w:themeColor="accent1" w:themeShade="7F"/>
      <w:sz w:val="24"/>
      <w:szCs w:val="24"/>
    </w:rPr>
  </w:style>
  <w:style w:type="paragraph" w:styleId="Heading4">
    <w:name w:val="heading 4"/>
    <w:basedOn w:val="Normal"/>
    <w:next w:val="Normal"/>
    <w:link w:val="Heading4Char"/>
    <w:uiPriority w:val="9"/>
    <w:unhideWhenUsed/>
    <w:qFormat/>
    <w:rsid w:val="006D3D74"/>
    <w:pPr>
      <w:keepNext/>
      <w:keepLines/>
      <w:spacing w:before="40"/>
      <w:outlineLvl w:val="3"/>
    </w:pPr>
    <w:rPr>
      <w:rFonts w:asciiTheme="majorHAnsi" w:eastAsiaTheme="majorEastAsia" w:hAnsiTheme="majorHAnsi" w:cstheme="majorBidi"/>
      <w:i/>
      <w:iCs/>
      <w:color w:val="6E6E6E" w:themeColor="accent1" w:themeShade="80"/>
    </w:rPr>
  </w:style>
  <w:style w:type="paragraph" w:styleId="Heading5">
    <w:name w:val="heading 5"/>
    <w:basedOn w:val="Normal"/>
    <w:next w:val="Normal"/>
    <w:link w:val="Heading5Char"/>
    <w:uiPriority w:val="9"/>
    <w:unhideWhenUsed/>
    <w:qFormat/>
    <w:rsid w:val="006D3D74"/>
    <w:pPr>
      <w:keepNext/>
      <w:keepLines/>
      <w:spacing w:before="40"/>
      <w:outlineLvl w:val="4"/>
    </w:pPr>
    <w:rPr>
      <w:rFonts w:asciiTheme="majorHAnsi" w:eastAsiaTheme="majorEastAsia" w:hAnsiTheme="majorHAnsi" w:cstheme="majorBidi"/>
      <w:color w:val="6E6E6E" w:themeColor="accent1" w:themeShade="80"/>
    </w:rPr>
  </w:style>
  <w:style w:type="paragraph" w:styleId="Heading6">
    <w:name w:val="heading 6"/>
    <w:basedOn w:val="Normal"/>
    <w:next w:val="Normal"/>
    <w:link w:val="Heading6Char"/>
    <w:uiPriority w:val="9"/>
    <w:unhideWhenUsed/>
    <w:qFormat/>
    <w:rsid w:val="006D3D74"/>
    <w:pPr>
      <w:keepNext/>
      <w:keepLines/>
      <w:spacing w:before="40"/>
      <w:outlineLvl w:val="5"/>
    </w:pPr>
    <w:rPr>
      <w:rFonts w:asciiTheme="majorHAnsi" w:eastAsiaTheme="majorEastAsia" w:hAnsiTheme="majorHAnsi" w:cstheme="majorBidi"/>
      <w:color w:val="6E6E6E" w:themeColor="accent1" w:themeShade="7F"/>
    </w:rPr>
  </w:style>
  <w:style w:type="paragraph" w:styleId="Heading7">
    <w:name w:val="heading 7"/>
    <w:basedOn w:val="Normal"/>
    <w:next w:val="Normal"/>
    <w:link w:val="Heading7Char"/>
    <w:uiPriority w:val="9"/>
    <w:unhideWhenUsed/>
    <w:qFormat/>
    <w:rsid w:val="006D3D74"/>
    <w:pPr>
      <w:keepNext/>
      <w:keepLines/>
      <w:spacing w:before="40"/>
      <w:outlineLvl w:val="6"/>
    </w:pPr>
    <w:rPr>
      <w:rFonts w:asciiTheme="majorHAnsi" w:eastAsiaTheme="majorEastAsia" w:hAnsiTheme="majorHAnsi" w:cstheme="majorBidi"/>
      <w:i/>
      <w:iCs/>
      <w:color w:val="6E6E6E" w:themeColor="accent1" w:themeShade="7F"/>
    </w:rPr>
  </w:style>
  <w:style w:type="paragraph" w:styleId="Heading8">
    <w:name w:val="heading 8"/>
    <w:basedOn w:val="Normal"/>
    <w:next w:val="Normal"/>
    <w:link w:val="Heading8Char"/>
    <w:uiPriority w:val="9"/>
    <w:unhideWhenUsed/>
    <w:qFormat/>
    <w:rsid w:val="006D3D74"/>
    <w:pPr>
      <w:keepNext/>
      <w:keepLines/>
      <w:spacing w:before="40"/>
      <w:outlineLvl w:val="7"/>
    </w:pPr>
    <w:rPr>
      <w:rFonts w:asciiTheme="majorHAnsi" w:eastAsiaTheme="majorEastAsia" w:hAnsiTheme="majorHAnsi" w:cstheme="majorBidi"/>
      <w:color w:val="272727" w:themeColor="text1" w:themeTint="D8"/>
      <w:szCs w:val="21"/>
    </w:rPr>
  </w:style>
  <w:style w:type="paragraph" w:styleId="Heading9">
    <w:name w:val="heading 9"/>
    <w:basedOn w:val="Normal"/>
    <w:next w:val="Normal"/>
    <w:link w:val="Heading9Char"/>
    <w:uiPriority w:val="9"/>
    <w:unhideWhenUsed/>
    <w:qFormat/>
    <w:rsid w:val="006D3D74"/>
    <w:pPr>
      <w:keepNext/>
      <w:keepLines/>
      <w:spacing w:before="40"/>
      <w:outlineLvl w:val="8"/>
    </w:pPr>
    <w:rPr>
      <w:rFonts w:asciiTheme="majorHAnsi" w:eastAsiaTheme="majorEastAsia" w:hAnsiTheme="majorHAnsi" w:cstheme="majorBidi"/>
      <w:i/>
      <w:iCs/>
      <w:color w:val="272727" w:themeColor="text1" w:themeTint="D8"/>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3D74"/>
    <w:rPr>
      <w:rFonts w:asciiTheme="majorHAnsi" w:eastAsiaTheme="majorEastAsia" w:hAnsiTheme="majorHAnsi" w:cstheme="majorBidi"/>
      <w:color w:val="6E6E6E" w:themeColor="accent1" w:themeShade="80"/>
      <w:sz w:val="32"/>
      <w:szCs w:val="32"/>
    </w:rPr>
  </w:style>
  <w:style w:type="character" w:customStyle="1" w:styleId="Heading2Char">
    <w:name w:val="Heading 2 Char"/>
    <w:basedOn w:val="DefaultParagraphFont"/>
    <w:link w:val="Heading2"/>
    <w:uiPriority w:val="9"/>
    <w:rsid w:val="006D3D74"/>
    <w:rPr>
      <w:rFonts w:asciiTheme="majorHAnsi" w:eastAsiaTheme="majorEastAsia" w:hAnsiTheme="majorHAnsi" w:cstheme="majorBidi"/>
      <w:color w:val="6E6E6E" w:themeColor="accent1" w:themeShade="80"/>
      <w:sz w:val="26"/>
      <w:szCs w:val="26"/>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6E6E6E" w:themeColor="accent1" w:themeShade="7F"/>
      <w:sz w:val="24"/>
      <w:szCs w:val="24"/>
    </w:rPr>
  </w:style>
  <w:style w:type="character" w:customStyle="1" w:styleId="Heading4Char">
    <w:name w:val="Heading 4 Char"/>
    <w:basedOn w:val="DefaultParagraphFont"/>
    <w:link w:val="Heading4"/>
    <w:uiPriority w:val="9"/>
    <w:rsid w:val="006D3D74"/>
    <w:rPr>
      <w:rFonts w:asciiTheme="majorHAnsi" w:eastAsiaTheme="majorEastAsia" w:hAnsiTheme="majorHAnsi" w:cstheme="majorBidi"/>
      <w:i/>
      <w:iCs/>
      <w:color w:val="6E6E6E" w:themeColor="accent1" w:themeShade="80"/>
    </w:rPr>
  </w:style>
  <w:style w:type="character" w:customStyle="1" w:styleId="Heading5Char">
    <w:name w:val="Heading 5 Char"/>
    <w:basedOn w:val="DefaultParagraphFont"/>
    <w:link w:val="Heading5"/>
    <w:uiPriority w:val="9"/>
    <w:rsid w:val="006D3D74"/>
    <w:rPr>
      <w:rFonts w:asciiTheme="majorHAnsi" w:eastAsiaTheme="majorEastAsia" w:hAnsiTheme="majorHAnsi" w:cstheme="majorBidi"/>
      <w:color w:val="6E6E6E" w:themeColor="accent1" w:themeShade="80"/>
    </w:rPr>
  </w:style>
  <w:style w:type="character" w:customStyle="1" w:styleId="Heading6Char">
    <w:name w:val="Heading 6 Char"/>
    <w:basedOn w:val="DefaultParagraphFont"/>
    <w:link w:val="Heading6"/>
    <w:uiPriority w:val="9"/>
    <w:rPr>
      <w:rFonts w:asciiTheme="majorHAnsi" w:eastAsiaTheme="majorEastAsia" w:hAnsiTheme="majorHAnsi" w:cstheme="majorBidi"/>
      <w:color w:val="6E6E6E" w:themeColor="accent1" w:themeShade="7F"/>
    </w:rPr>
  </w:style>
  <w:style w:type="character" w:customStyle="1" w:styleId="Heading7Char">
    <w:name w:val="Heading 7 Char"/>
    <w:basedOn w:val="DefaultParagraphFont"/>
    <w:link w:val="Heading7"/>
    <w:uiPriority w:val="9"/>
    <w:rPr>
      <w:rFonts w:asciiTheme="majorHAnsi" w:eastAsiaTheme="majorEastAsia" w:hAnsiTheme="majorHAnsi" w:cstheme="majorBidi"/>
      <w:i/>
      <w:iCs/>
      <w:color w:val="6E6E6E" w:themeColor="accent1" w:themeShade="7F"/>
    </w:rPr>
  </w:style>
  <w:style w:type="character" w:customStyle="1" w:styleId="Heading8Char">
    <w:name w:val="Heading 8 Char"/>
    <w:basedOn w:val="DefaultParagraphFont"/>
    <w:link w:val="Heading8"/>
    <w:uiPriority w:val="9"/>
    <w:rsid w:val="00645252"/>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9"/>
    <w:rsid w:val="00645252"/>
    <w:rPr>
      <w:rFonts w:asciiTheme="majorHAnsi" w:eastAsiaTheme="majorEastAsia" w:hAnsiTheme="majorHAnsi" w:cstheme="majorBidi"/>
      <w:i/>
      <w:iCs/>
      <w:color w:val="272727" w:themeColor="text1" w:themeTint="D8"/>
      <w:szCs w:val="21"/>
    </w:r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Pr>
      <w:rFonts w:eastAsiaTheme="minorEastAsia"/>
      <w:color w:val="5A5A5A" w:themeColor="text1" w:themeTint="A5"/>
      <w:spacing w:val="15"/>
    </w:rPr>
  </w:style>
  <w:style w:type="character" w:styleId="SubtleEmphasis">
    <w:name w:val="Subtle Emphasis"/>
    <w:basedOn w:val="DefaultParagraphFont"/>
    <w:uiPriority w:val="19"/>
    <w:qFormat/>
    <w:rPr>
      <w:i/>
      <w:iCs/>
      <w:color w:val="404040" w:themeColor="text1" w:themeTint="BF"/>
    </w:rPr>
  </w:style>
  <w:style w:type="character" w:styleId="Emphasis">
    <w:name w:val="Emphasis"/>
    <w:basedOn w:val="DefaultParagraphFont"/>
    <w:uiPriority w:val="20"/>
    <w:qFormat/>
    <w:rPr>
      <w:i/>
      <w:iCs/>
    </w:rPr>
  </w:style>
  <w:style w:type="character" w:styleId="IntenseEmphasis">
    <w:name w:val="Intense Emphasis"/>
    <w:basedOn w:val="DefaultParagraphFont"/>
    <w:uiPriority w:val="21"/>
    <w:qFormat/>
    <w:rsid w:val="00645252"/>
    <w:rPr>
      <w:i/>
      <w:iCs/>
      <w:color w:val="6E6E6E" w:themeColor="accent1" w:themeShade="80"/>
    </w:rPr>
  </w:style>
  <w:style w:type="character" w:styleId="Strong">
    <w:name w:val="Strong"/>
    <w:basedOn w:val="DefaultParagraphFont"/>
    <w:uiPriority w:val="22"/>
    <w:qFormat/>
    <w:rPr>
      <w:b/>
      <w:bCs/>
    </w:rPr>
  </w:style>
  <w:style w:type="paragraph" w:styleId="Quote">
    <w:name w:val="Quote"/>
    <w:basedOn w:val="Normal"/>
    <w:next w:val="Normal"/>
    <w:link w:val="QuoteChar"/>
    <w:uiPriority w:val="29"/>
    <w:qFormat/>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Pr>
      <w:i/>
      <w:iCs/>
      <w:color w:val="404040" w:themeColor="text1" w:themeTint="BF"/>
    </w:rPr>
  </w:style>
  <w:style w:type="paragraph" w:styleId="IntenseQuote">
    <w:name w:val="Intense Quote"/>
    <w:basedOn w:val="Normal"/>
    <w:next w:val="Normal"/>
    <w:link w:val="IntenseQuoteChar"/>
    <w:uiPriority w:val="30"/>
    <w:qFormat/>
    <w:rsid w:val="00645252"/>
    <w:pPr>
      <w:pBdr>
        <w:top w:val="single" w:sz="4" w:space="10" w:color="6E6E6E" w:themeColor="accent1" w:themeShade="80"/>
        <w:bottom w:val="single" w:sz="4" w:space="10" w:color="6E6E6E" w:themeColor="accent1" w:themeShade="80"/>
      </w:pBdr>
      <w:spacing w:before="360" w:after="360"/>
      <w:ind w:left="864" w:right="864"/>
      <w:jc w:val="center"/>
    </w:pPr>
    <w:rPr>
      <w:i/>
      <w:iCs/>
      <w:color w:val="6E6E6E" w:themeColor="accent1" w:themeShade="80"/>
    </w:rPr>
  </w:style>
  <w:style w:type="character" w:customStyle="1" w:styleId="IntenseQuoteChar">
    <w:name w:val="Intense Quote Char"/>
    <w:basedOn w:val="DefaultParagraphFont"/>
    <w:link w:val="IntenseQuote"/>
    <w:uiPriority w:val="30"/>
    <w:rsid w:val="00645252"/>
    <w:rPr>
      <w:i/>
      <w:iCs/>
      <w:color w:val="6E6E6E" w:themeColor="accent1" w:themeShade="80"/>
    </w:rPr>
  </w:style>
  <w:style w:type="character" w:styleId="SubtleReference">
    <w:name w:val="Subtle Reference"/>
    <w:basedOn w:val="DefaultParagraphFont"/>
    <w:uiPriority w:val="31"/>
    <w:qFormat/>
    <w:rPr>
      <w:smallCaps/>
      <w:color w:val="5A5A5A" w:themeColor="text1" w:themeTint="A5"/>
    </w:rPr>
  </w:style>
  <w:style w:type="character" w:styleId="IntenseReference">
    <w:name w:val="Intense Reference"/>
    <w:basedOn w:val="DefaultParagraphFont"/>
    <w:uiPriority w:val="32"/>
    <w:qFormat/>
    <w:rsid w:val="00645252"/>
    <w:rPr>
      <w:b/>
      <w:bCs/>
      <w:caps w:val="0"/>
      <w:smallCaps/>
      <w:color w:val="6E6E6E" w:themeColor="accent1" w:themeShade="80"/>
      <w:spacing w:val="5"/>
    </w:rPr>
  </w:style>
  <w:style w:type="character" w:styleId="BookTitle">
    <w:name w:val="Book Title"/>
    <w:basedOn w:val="DefaultParagraphFont"/>
    <w:uiPriority w:val="33"/>
    <w:qFormat/>
    <w:rPr>
      <w:b/>
      <w:bCs/>
      <w:i/>
      <w:iCs/>
      <w:spacing w:val="5"/>
    </w:rPr>
  </w:style>
  <w:style w:type="character" w:styleId="Hyperlink">
    <w:name w:val="Hyperlink"/>
    <w:basedOn w:val="DefaultParagraphFont"/>
    <w:uiPriority w:val="99"/>
    <w:unhideWhenUsed/>
    <w:rsid w:val="00645252"/>
    <w:rPr>
      <w:color w:val="6E6E6E" w:themeColor="accent1" w:themeShade="80"/>
      <w:u w:val="single"/>
    </w:rPr>
  </w:style>
  <w:style w:type="character" w:styleId="FollowedHyperlink">
    <w:name w:val="FollowedHyperlink"/>
    <w:basedOn w:val="DefaultParagraphFont"/>
    <w:uiPriority w:val="99"/>
    <w:unhideWhenUsed/>
    <w:rPr>
      <w:color w:val="919191" w:themeColor="followedHyperlink"/>
      <w:u w:val="single"/>
    </w:rPr>
  </w:style>
  <w:style w:type="paragraph" w:styleId="Caption">
    <w:name w:val="caption"/>
    <w:basedOn w:val="Normal"/>
    <w:next w:val="Normal"/>
    <w:uiPriority w:val="35"/>
    <w:unhideWhenUsed/>
    <w:qFormat/>
    <w:rsid w:val="00645252"/>
    <w:pPr>
      <w:spacing w:after="200"/>
    </w:pPr>
    <w:rPr>
      <w:i/>
      <w:iCs/>
      <w:color w:val="000000" w:themeColor="text2"/>
      <w:szCs w:val="18"/>
    </w:rPr>
  </w:style>
  <w:style w:type="paragraph" w:styleId="BalloonText">
    <w:name w:val="Balloon Text"/>
    <w:basedOn w:val="Normal"/>
    <w:link w:val="BalloonTextChar"/>
    <w:uiPriority w:val="99"/>
    <w:semiHidden/>
    <w:unhideWhenUsed/>
    <w:rsid w:val="00645252"/>
    <w:rPr>
      <w:rFonts w:ascii="Segoe UI" w:hAnsi="Segoe UI" w:cs="Segoe UI"/>
      <w:szCs w:val="18"/>
    </w:rPr>
  </w:style>
  <w:style w:type="character" w:customStyle="1" w:styleId="BalloonTextChar">
    <w:name w:val="Balloon Text Char"/>
    <w:basedOn w:val="DefaultParagraphFont"/>
    <w:link w:val="BalloonText"/>
    <w:uiPriority w:val="99"/>
    <w:semiHidden/>
    <w:rsid w:val="00645252"/>
    <w:rPr>
      <w:rFonts w:ascii="Segoe UI" w:hAnsi="Segoe UI" w:cs="Segoe UI"/>
      <w:szCs w:val="18"/>
    </w:rPr>
  </w:style>
  <w:style w:type="paragraph" w:styleId="BlockText">
    <w:name w:val="Block Text"/>
    <w:basedOn w:val="Normal"/>
    <w:uiPriority w:val="99"/>
    <w:semiHidden/>
    <w:unhideWhenUsed/>
    <w:rsid w:val="00645252"/>
    <w:pPr>
      <w:pBdr>
        <w:top w:val="single" w:sz="2" w:space="10" w:color="DDDDDD" w:themeColor="accent1" w:shadow="1" w:frame="1"/>
        <w:left w:val="single" w:sz="2" w:space="10" w:color="DDDDDD" w:themeColor="accent1" w:shadow="1" w:frame="1"/>
        <w:bottom w:val="single" w:sz="2" w:space="10" w:color="DDDDDD" w:themeColor="accent1" w:shadow="1" w:frame="1"/>
        <w:right w:val="single" w:sz="2" w:space="10" w:color="DDDDDD" w:themeColor="accent1" w:shadow="1" w:frame="1"/>
      </w:pBdr>
      <w:ind w:left="1152" w:right="1152"/>
    </w:pPr>
    <w:rPr>
      <w:rFonts w:eastAsiaTheme="minorEastAsia"/>
      <w:i/>
      <w:iCs/>
      <w:color w:val="6E6E6E" w:themeColor="accent1" w:themeShade="80"/>
    </w:rPr>
  </w:style>
  <w:style w:type="paragraph" w:styleId="BodyText3">
    <w:name w:val="Body Text 3"/>
    <w:basedOn w:val="Normal"/>
    <w:link w:val="BodyText3Char"/>
    <w:uiPriority w:val="99"/>
    <w:semiHidden/>
    <w:unhideWhenUsed/>
    <w:rsid w:val="00645252"/>
    <w:pPr>
      <w:spacing w:after="120"/>
    </w:pPr>
    <w:rPr>
      <w:szCs w:val="16"/>
    </w:rPr>
  </w:style>
  <w:style w:type="character" w:customStyle="1" w:styleId="BodyText3Char">
    <w:name w:val="Body Text 3 Char"/>
    <w:basedOn w:val="DefaultParagraphFont"/>
    <w:link w:val="BodyText3"/>
    <w:uiPriority w:val="99"/>
    <w:semiHidden/>
    <w:rsid w:val="00645252"/>
    <w:rPr>
      <w:szCs w:val="16"/>
    </w:rPr>
  </w:style>
  <w:style w:type="paragraph" w:styleId="BodyTextIndent3">
    <w:name w:val="Body Text Indent 3"/>
    <w:basedOn w:val="Normal"/>
    <w:link w:val="BodyTextIndent3Char"/>
    <w:uiPriority w:val="99"/>
    <w:semiHidden/>
    <w:unhideWhenUsed/>
    <w:rsid w:val="00645252"/>
    <w:pPr>
      <w:spacing w:after="120"/>
      <w:ind w:left="360"/>
    </w:pPr>
    <w:rPr>
      <w:szCs w:val="16"/>
    </w:rPr>
  </w:style>
  <w:style w:type="character" w:customStyle="1" w:styleId="BodyTextIndent3Char">
    <w:name w:val="Body Text Indent 3 Char"/>
    <w:basedOn w:val="DefaultParagraphFont"/>
    <w:link w:val="BodyTextIndent3"/>
    <w:uiPriority w:val="99"/>
    <w:semiHidden/>
    <w:rsid w:val="00645252"/>
    <w:rPr>
      <w:szCs w:val="16"/>
    </w:rPr>
  </w:style>
  <w:style w:type="character" w:styleId="CommentReference">
    <w:name w:val="annotation reference"/>
    <w:basedOn w:val="DefaultParagraphFont"/>
    <w:uiPriority w:val="99"/>
    <w:semiHidden/>
    <w:unhideWhenUsed/>
    <w:rsid w:val="00645252"/>
    <w:rPr>
      <w:sz w:val="22"/>
      <w:szCs w:val="16"/>
    </w:rPr>
  </w:style>
  <w:style w:type="paragraph" w:styleId="CommentText">
    <w:name w:val="annotation text"/>
    <w:basedOn w:val="Normal"/>
    <w:link w:val="CommentTextChar"/>
    <w:uiPriority w:val="99"/>
    <w:semiHidden/>
    <w:unhideWhenUsed/>
    <w:rsid w:val="00645252"/>
    <w:rPr>
      <w:szCs w:val="20"/>
    </w:rPr>
  </w:style>
  <w:style w:type="character" w:customStyle="1" w:styleId="CommentTextChar">
    <w:name w:val="Comment Text Char"/>
    <w:basedOn w:val="DefaultParagraphFont"/>
    <w:link w:val="CommentText"/>
    <w:uiPriority w:val="99"/>
    <w:semiHidden/>
    <w:rsid w:val="00645252"/>
    <w:rPr>
      <w:szCs w:val="20"/>
    </w:rPr>
  </w:style>
  <w:style w:type="paragraph" w:styleId="CommentSubject">
    <w:name w:val="annotation subject"/>
    <w:basedOn w:val="CommentText"/>
    <w:next w:val="CommentText"/>
    <w:link w:val="CommentSubjectChar"/>
    <w:uiPriority w:val="99"/>
    <w:semiHidden/>
    <w:unhideWhenUsed/>
    <w:rsid w:val="00645252"/>
    <w:rPr>
      <w:b/>
      <w:bCs/>
    </w:rPr>
  </w:style>
  <w:style w:type="character" w:customStyle="1" w:styleId="CommentSubjectChar">
    <w:name w:val="Comment Subject Char"/>
    <w:basedOn w:val="CommentTextChar"/>
    <w:link w:val="CommentSubject"/>
    <w:uiPriority w:val="99"/>
    <w:semiHidden/>
    <w:rsid w:val="00645252"/>
    <w:rPr>
      <w:b/>
      <w:bCs/>
      <w:szCs w:val="20"/>
    </w:rPr>
  </w:style>
  <w:style w:type="paragraph" w:styleId="DocumentMap">
    <w:name w:val="Document Map"/>
    <w:basedOn w:val="Normal"/>
    <w:link w:val="DocumentMapChar"/>
    <w:uiPriority w:val="99"/>
    <w:semiHidden/>
    <w:unhideWhenUsed/>
    <w:rsid w:val="00645252"/>
    <w:rPr>
      <w:rFonts w:ascii="Segoe UI" w:hAnsi="Segoe UI" w:cs="Segoe UI"/>
      <w:szCs w:val="16"/>
    </w:rPr>
  </w:style>
  <w:style w:type="character" w:customStyle="1" w:styleId="DocumentMapChar">
    <w:name w:val="Document Map Char"/>
    <w:basedOn w:val="DefaultParagraphFont"/>
    <w:link w:val="DocumentMap"/>
    <w:uiPriority w:val="99"/>
    <w:semiHidden/>
    <w:rsid w:val="00645252"/>
    <w:rPr>
      <w:rFonts w:ascii="Segoe UI" w:hAnsi="Segoe UI" w:cs="Segoe UI"/>
      <w:szCs w:val="16"/>
    </w:rPr>
  </w:style>
  <w:style w:type="paragraph" w:styleId="EndnoteText">
    <w:name w:val="endnote text"/>
    <w:basedOn w:val="Normal"/>
    <w:link w:val="EndnoteTextChar"/>
    <w:uiPriority w:val="99"/>
    <w:semiHidden/>
    <w:unhideWhenUsed/>
    <w:rsid w:val="00645252"/>
    <w:rPr>
      <w:szCs w:val="20"/>
    </w:rPr>
  </w:style>
  <w:style w:type="character" w:customStyle="1" w:styleId="EndnoteTextChar">
    <w:name w:val="Endnote Text Char"/>
    <w:basedOn w:val="DefaultParagraphFont"/>
    <w:link w:val="EndnoteText"/>
    <w:uiPriority w:val="99"/>
    <w:semiHidden/>
    <w:rsid w:val="00645252"/>
    <w:rPr>
      <w:szCs w:val="20"/>
    </w:rPr>
  </w:style>
  <w:style w:type="paragraph" w:styleId="EnvelopeReturn">
    <w:name w:val="envelope return"/>
    <w:basedOn w:val="Normal"/>
    <w:uiPriority w:val="99"/>
    <w:semiHidden/>
    <w:unhideWhenUsed/>
    <w:rsid w:val="00645252"/>
    <w:rPr>
      <w:rFonts w:asciiTheme="majorHAnsi" w:eastAsiaTheme="majorEastAsia" w:hAnsiTheme="majorHAnsi" w:cstheme="majorBidi"/>
      <w:szCs w:val="20"/>
    </w:rPr>
  </w:style>
  <w:style w:type="paragraph" w:styleId="FootnoteText">
    <w:name w:val="footnote text"/>
    <w:basedOn w:val="Normal"/>
    <w:link w:val="FootnoteTextChar"/>
    <w:uiPriority w:val="99"/>
    <w:semiHidden/>
    <w:unhideWhenUsed/>
    <w:rsid w:val="00645252"/>
    <w:rPr>
      <w:szCs w:val="20"/>
    </w:rPr>
  </w:style>
  <w:style w:type="character" w:customStyle="1" w:styleId="FootnoteTextChar">
    <w:name w:val="Footnote Text Char"/>
    <w:basedOn w:val="DefaultParagraphFont"/>
    <w:link w:val="FootnoteText"/>
    <w:uiPriority w:val="99"/>
    <w:semiHidden/>
    <w:rsid w:val="00645252"/>
    <w:rPr>
      <w:szCs w:val="20"/>
    </w:rPr>
  </w:style>
  <w:style w:type="character" w:styleId="HTMLCode">
    <w:name w:val="HTML Code"/>
    <w:basedOn w:val="DefaultParagraphFont"/>
    <w:uiPriority w:val="99"/>
    <w:semiHidden/>
    <w:unhideWhenUsed/>
    <w:rsid w:val="00645252"/>
    <w:rPr>
      <w:rFonts w:ascii="Consolas" w:hAnsi="Consolas"/>
      <w:sz w:val="22"/>
      <w:szCs w:val="20"/>
    </w:rPr>
  </w:style>
  <w:style w:type="character" w:styleId="HTMLKeyboard">
    <w:name w:val="HTML Keyboard"/>
    <w:basedOn w:val="DefaultParagraphFont"/>
    <w:uiPriority w:val="99"/>
    <w:semiHidden/>
    <w:unhideWhenUsed/>
    <w:rsid w:val="00645252"/>
    <w:rPr>
      <w:rFonts w:ascii="Consolas" w:hAnsi="Consolas"/>
      <w:sz w:val="22"/>
      <w:szCs w:val="20"/>
    </w:rPr>
  </w:style>
  <w:style w:type="paragraph" w:styleId="HTMLPreformatted">
    <w:name w:val="HTML Preformatted"/>
    <w:basedOn w:val="Normal"/>
    <w:link w:val="HTMLPreformattedChar"/>
    <w:uiPriority w:val="99"/>
    <w:semiHidden/>
    <w:unhideWhenUsed/>
    <w:rsid w:val="00645252"/>
    <w:rPr>
      <w:rFonts w:ascii="Consolas" w:hAnsi="Consolas"/>
      <w:szCs w:val="20"/>
    </w:rPr>
  </w:style>
  <w:style w:type="character" w:customStyle="1" w:styleId="HTMLPreformattedChar">
    <w:name w:val="HTML Preformatted Char"/>
    <w:basedOn w:val="DefaultParagraphFont"/>
    <w:link w:val="HTMLPreformatted"/>
    <w:uiPriority w:val="99"/>
    <w:semiHidden/>
    <w:rsid w:val="00645252"/>
    <w:rPr>
      <w:rFonts w:ascii="Consolas" w:hAnsi="Consolas"/>
      <w:szCs w:val="20"/>
    </w:rPr>
  </w:style>
  <w:style w:type="character" w:styleId="HTMLTypewriter">
    <w:name w:val="HTML Typewriter"/>
    <w:basedOn w:val="DefaultParagraphFont"/>
    <w:uiPriority w:val="99"/>
    <w:semiHidden/>
    <w:unhideWhenUsed/>
    <w:rsid w:val="00645252"/>
    <w:rPr>
      <w:rFonts w:ascii="Consolas" w:hAnsi="Consolas"/>
      <w:sz w:val="22"/>
      <w:szCs w:val="20"/>
    </w:rPr>
  </w:style>
  <w:style w:type="paragraph" w:styleId="MacroText">
    <w:name w:val="macro"/>
    <w:link w:val="MacroTextChar"/>
    <w:uiPriority w:val="99"/>
    <w:semiHidden/>
    <w:unhideWhenUsed/>
    <w:rsid w:val="00645252"/>
    <w:pPr>
      <w:tabs>
        <w:tab w:val="left" w:pos="480"/>
        <w:tab w:val="left" w:pos="960"/>
        <w:tab w:val="left" w:pos="1440"/>
        <w:tab w:val="left" w:pos="1920"/>
        <w:tab w:val="left" w:pos="2400"/>
        <w:tab w:val="left" w:pos="2880"/>
        <w:tab w:val="left" w:pos="3360"/>
        <w:tab w:val="left" w:pos="3840"/>
        <w:tab w:val="left" w:pos="4320"/>
      </w:tabs>
    </w:pPr>
    <w:rPr>
      <w:rFonts w:ascii="Consolas" w:hAnsi="Consolas"/>
      <w:szCs w:val="20"/>
    </w:rPr>
  </w:style>
  <w:style w:type="character" w:customStyle="1" w:styleId="MacroTextChar">
    <w:name w:val="Macro Text Char"/>
    <w:basedOn w:val="DefaultParagraphFont"/>
    <w:link w:val="MacroText"/>
    <w:uiPriority w:val="99"/>
    <w:semiHidden/>
    <w:rsid w:val="00645252"/>
    <w:rPr>
      <w:rFonts w:ascii="Consolas" w:hAnsi="Consolas"/>
      <w:szCs w:val="20"/>
    </w:rPr>
  </w:style>
  <w:style w:type="paragraph" w:styleId="PlainText">
    <w:name w:val="Plain Text"/>
    <w:basedOn w:val="Normal"/>
    <w:link w:val="PlainTextChar"/>
    <w:uiPriority w:val="99"/>
    <w:semiHidden/>
    <w:unhideWhenUsed/>
    <w:rsid w:val="00645252"/>
    <w:rPr>
      <w:rFonts w:ascii="Consolas" w:hAnsi="Consolas"/>
      <w:szCs w:val="21"/>
    </w:rPr>
  </w:style>
  <w:style w:type="character" w:customStyle="1" w:styleId="PlainTextChar">
    <w:name w:val="Plain Text Char"/>
    <w:basedOn w:val="DefaultParagraphFont"/>
    <w:link w:val="PlainText"/>
    <w:uiPriority w:val="99"/>
    <w:semiHidden/>
    <w:rsid w:val="00645252"/>
    <w:rPr>
      <w:rFonts w:ascii="Consolas" w:hAnsi="Consolas"/>
      <w:szCs w:val="21"/>
    </w:rPr>
  </w:style>
  <w:style w:type="character" w:styleId="PlaceholderText">
    <w:name w:val="Placeholder Text"/>
    <w:basedOn w:val="DefaultParagraphFont"/>
    <w:uiPriority w:val="99"/>
    <w:semiHidden/>
    <w:rsid w:val="00645252"/>
    <w:rPr>
      <w:color w:val="3E3E3E" w:themeColor="background2" w:themeShade="40"/>
    </w:rPr>
  </w:style>
  <w:style w:type="paragraph" w:styleId="Header">
    <w:name w:val="header"/>
    <w:basedOn w:val="Normal"/>
    <w:link w:val="HeaderChar"/>
    <w:uiPriority w:val="99"/>
    <w:semiHidden/>
    <w:unhideWhenUsed/>
    <w:rsid w:val="006D3D74"/>
  </w:style>
  <w:style w:type="character" w:customStyle="1" w:styleId="HeaderChar">
    <w:name w:val="Header Char"/>
    <w:basedOn w:val="DefaultParagraphFont"/>
    <w:link w:val="Header"/>
    <w:uiPriority w:val="99"/>
    <w:semiHidden/>
    <w:rsid w:val="006D3D74"/>
  </w:style>
  <w:style w:type="paragraph" w:styleId="Footer">
    <w:name w:val="footer"/>
    <w:basedOn w:val="Normal"/>
    <w:link w:val="FooterChar"/>
    <w:uiPriority w:val="99"/>
    <w:semiHidden/>
    <w:unhideWhenUsed/>
    <w:rsid w:val="006D3D74"/>
  </w:style>
  <w:style w:type="character" w:customStyle="1" w:styleId="FooterChar">
    <w:name w:val="Footer Char"/>
    <w:basedOn w:val="DefaultParagraphFont"/>
    <w:link w:val="Footer"/>
    <w:uiPriority w:val="99"/>
    <w:semiHidden/>
    <w:rsid w:val="006D3D74"/>
  </w:style>
  <w:style w:type="paragraph" w:styleId="NoSpacing">
    <w:name w:val="No Spacing"/>
    <w:uiPriority w:val="1"/>
    <w:qFormat/>
    <w:rsid w:val="00824DD9"/>
    <w:pPr>
      <w:spacing w:after="0" w:line="240" w:lineRule="auto"/>
    </w:pPr>
  </w:style>
  <w:style w:type="paragraph" w:styleId="ListParagraph">
    <w:name w:val="List Paragraph"/>
    <w:basedOn w:val="Normal"/>
    <w:uiPriority w:val="34"/>
    <w:unhideWhenUsed/>
    <w:qFormat/>
    <w:rsid w:val="00824D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ynne\AppData\Roaming\Microsoft\Templates\Single%20spaced%20(blank).dotx" TargetMode="Externa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ocLastLocAttemptVersionTypeLookup xmlns="4873beb7-5857-4685-be1f-d57550cc96cc" xsi:nil="true"/>
    <MarketSpecific xmlns="4873beb7-5857-4685-be1f-d57550cc96cc">false</MarketSpecific>
    <ApprovalStatus xmlns="4873beb7-5857-4685-be1f-d57550cc96cc">InProgress</ApprovalStatus>
    <LocComments xmlns="4873beb7-5857-4685-be1f-d57550cc96cc" xsi:nil="true"/>
    <DirectSourceMarket xmlns="4873beb7-5857-4685-be1f-d57550cc96cc" xsi:nil="true"/>
    <LocPublishedLinkedAssetsLookup xmlns="4873beb7-5857-4685-be1f-d57550cc96cc" xsi:nil="true"/>
    <ThumbnailAssetId xmlns="4873beb7-5857-4685-be1f-d57550cc96cc" xsi:nil="true"/>
    <PrimaryImageGen xmlns="4873beb7-5857-4685-be1f-d57550cc96cc">true</PrimaryImageGen>
    <LegacyData xmlns="4873beb7-5857-4685-be1f-d57550cc96cc" xsi:nil="true"/>
    <LocNewPublishedVersionLookup xmlns="4873beb7-5857-4685-be1f-d57550cc96cc" xsi:nil="true"/>
    <NumericId xmlns="4873beb7-5857-4685-be1f-d57550cc96cc">102787001</NumericId>
    <TPFriendlyName xmlns="4873beb7-5857-4685-be1f-d57550cc96cc" xsi:nil="true"/>
    <LocOverallPublishStatusLookup xmlns="4873beb7-5857-4685-be1f-d57550cc96cc" xsi:nil="true"/>
    <LocRecommendedHandoff xmlns="4873beb7-5857-4685-be1f-d57550cc96cc" xsi:nil="true"/>
    <BlockPublish xmlns="4873beb7-5857-4685-be1f-d57550cc96cc">false</BlockPublish>
    <BusinessGroup xmlns="4873beb7-5857-4685-be1f-d57550cc96cc" xsi:nil="true"/>
    <OpenTemplate xmlns="4873beb7-5857-4685-be1f-d57550cc96cc">true</OpenTemplate>
    <SourceTitle xmlns="4873beb7-5857-4685-be1f-d57550cc96cc" xsi:nil="true"/>
    <LocOverallLocStatusLookup xmlns="4873beb7-5857-4685-be1f-d57550cc96cc" xsi:nil="true"/>
    <APEditor xmlns="4873beb7-5857-4685-be1f-d57550cc96cc">
      <UserInfo>
        <DisplayName/>
        <AccountId xsi:nil="true"/>
        <AccountType/>
      </UserInfo>
    </APEditor>
    <UALocComments xmlns="4873beb7-5857-4685-be1f-d57550cc96cc" xsi:nil="true"/>
    <IntlLangReviewDate xmlns="4873beb7-5857-4685-be1f-d57550cc96cc" xsi:nil="true"/>
    <PublishStatusLookup xmlns="4873beb7-5857-4685-be1f-d57550cc96cc">
      <Value>1343188</Value>
    </PublishStatusLookup>
    <ParentAssetId xmlns="4873beb7-5857-4685-be1f-d57550cc96cc" xsi:nil="true"/>
    <FeatureTagsTaxHTField0 xmlns="4873beb7-5857-4685-be1f-d57550cc96cc">
      <Terms xmlns="http://schemas.microsoft.com/office/infopath/2007/PartnerControls"/>
    </FeatureTagsTaxHTField0>
    <MachineTranslated xmlns="4873beb7-5857-4685-be1f-d57550cc96cc">false</MachineTranslated>
    <Providers xmlns="4873beb7-5857-4685-be1f-d57550cc96cc" xsi:nil="true"/>
    <OriginalSourceMarket xmlns="4873beb7-5857-4685-be1f-d57550cc96cc" xsi:nil="true"/>
    <APDescription xmlns="4873beb7-5857-4685-be1f-d57550cc96cc" xsi:nil="true"/>
    <ContentItem xmlns="4873beb7-5857-4685-be1f-d57550cc96cc" xsi:nil="true"/>
    <ClipArtFilename xmlns="4873beb7-5857-4685-be1f-d57550cc96cc" xsi:nil="true"/>
    <TPInstallLocation xmlns="4873beb7-5857-4685-be1f-d57550cc96cc" xsi:nil="true"/>
    <TimesCloned xmlns="4873beb7-5857-4685-be1f-d57550cc96cc" xsi:nil="true"/>
    <PublishTargets xmlns="4873beb7-5857-4685-be1f-d57550cc96cc">OfficeOnlineVNext</PublishTargets>
    <AcquiredFrom xmlns="4873beb7-5857-4685-be1f-d57550cc96cc">Internal MS</AcquiredFrom>
    <AssetStart xmlns="4873beb7-5857-4685-be1f-d57550cc96cc">2011-11-23T17:29:00+00:00</AssetStart>
    <FriendlyTitle xmlns="4873beb7-5857-4685-be1f-d57550cc96cc" xsi:nil="true"/>
    <Provider xmlns="4873beb7-5857-4685-be1f-d57550cc96cc" xsi:nil="true"/>
    <LastHandOff xmlns="4873beb7-5857-4685-be1f-d57550cc96cc" xsi:nil="true"/>
    <TPClientViewer xmlns="4873beb7-5857-4685-be1f-d57550cc96cc" xsi:nil="true"/>
    <TemplateStatus xmlns="4873beb7-5857-4685-be1f-d57550cc96cc">Complete</TemplateStatus>
    <Downloads xmlns="4873beb7-5857-4685-be1f-d57550cc96cc">0</Downloads>
    <OOCacheId xmlns="4873beb7-5857-4685-be1f-d57550cc96cc" xsi:nil="true"/>
    <IsDeleted xmlns="4873beb7-5857-4685-be1f-d57550cc96cc">false</IsDeleted>
    <LocPublishedDependentAssetsLookup xmlns="4873beb7-5857-4685-be1f-d57550cc96cc" xsi:nil="true"/>
    <AssetExpire xmlns="4873beb7-5857-4685-be1f-d57550cc96cc">2029-05-12T07:00:00+00:00</AssetExpire>
    <CSXSubmissionMarket xmlns="4873beb7-5857-4685-be1f-d57550cc96cc" xsi:nil="true"/>
    <DSATActionTaken xmlns="4873beb7-5857-4685-be1f-d57550cc96cc" xsi:nil="true"/>
    <SubmitterId xmlns="4873beb7-5857-4685-be1f-d57550cc96cc" xsi:nil="true"/>
    <EditorialTags xmlns="4873beb7-5857-4685-be1f-d57550cc96cc" xsi:nil="true"/>
    <TPExecutable xmlns="4873beb7-5857-4685-be1f-d57550cc96cc" xsi:nil="true"/>
    <CSXSubmissionDate xmlns="4873beb7-5857-4685-be1f-d57550cc96cc" xsi:nil="true"/>
    <CSXUpdate xmlns="4873beb7-5857-4685-be1f-d57550cc96cc">false</CSXUpdate>
    <AssetType xmlns="4873beb7-5857-4685-be1f-d57550cc96cc">TP</AssetType>
    <ApprovalLog xmlns="4873beb7-5857-4685-be1f-d57550cc96cc" xsi:nil="true"/>
    <BugNumber xmlns="4873beb7-5857-4685-be1f-d57550cc96cc" xsi:nil="true"/>
    <OriginAsset xmlns="4873beb7-5857-4685-be1f-d57550cc96cc" xsi:nil="true"/>
    <TPComponent xmlns="4873beb7-5857-4685-be1f-d57550cc96cc" xsi:nil="true"/>
    <Milestone xmlns="4873beb7-5857-4685-be1f-d57550cc96cc" xsi:nil="true"/>
    <RecommendationsModifier xmlns="4873beb7-5857-4685-be1f-d57550cc96cc" xsi:nil="true"/>
    <AssetId xmlns="4873beb7-5857-4685-be1f-d57550cc96cc">TP102787001</AssetId>
    <PolicheckWords xmlns="4873beb7-5857-4685-be1f-d57550cc96cc" xsi:nil="true"/>
    <TPLaunchHelpLink xmlns="4873beb7-5857-4685-be1f-d57550cc96cc" xsi:nil="true"/>
    <IntlLocPriority xmlns="4873beb7-5857-4685-be1f-d57550cc96cc" xsi:nil="true"/>
    <TPApplication xmlns="4873beb7-5857-4685-be1f-d57550cc96cc" xsi:nil="true"/>
    <IntlLangReviewer xmlns="4873beb7-5857-4685-be1f-d57550cc96cc" xsi:nil="true"/>
    <HandoffToMSDN xmlns="4873beb7-5857-4685-be1f-d57550cc96cc" xsi:nil="true"/>
    <PlannedPubDate xmlns="4873beb7-5857-4685-be1f-d57550cc96cc" xsi:nil="true"/>
    <CrawlForDependencies xmlns="4873beb7-5857-4685-be1f-d57550cc96cc">false</CrawlForDependencies>
    <LocLastLocAttemptVersionLookup xmlns="4873beb7-5857-4685-be1f-d57550cc96cc">693888</LocLastLocAttemptVersionLookup>
    <LocProcessedForHandoffsLookup xmlns="4873beb7-5857-4685-be1f-d57550cc96cc" xsi:nil="true"/>
    <TrustLevel xmlns="4873beb7-5857-4685-be1f-d57550cc96cc">1 Microsoft Managed Content</TrustLevel>
    <CampaignTagsTaxHTField0 xmlns="4873beb7-5857-4685-be1f-d57550cc96cc">
      <Terms xmlns="http://schemas.microsoft.com/office/infopath/2007/PartnerControls"/>
    </CampaignTagsTaxHTField0>
    <TPNamespace xmlns="4873beb7-5857-4685-be1f-d57550cc96cc" xsi:nil="true"/>
    <LocOverallPreviewStatusLookup xmlns="4873beb7-5857-4685-be1f-d57550cc96cc" xsi:nil="true"/>
    <TaxCatchAll xmlns="4873beb7-5857-4685-be1f-d57550cc96cc"/>
    <IsSearchable xmlns="4873beb7-5857-4685-be1f-d57550cc96cc">false</IsSearchable>
    <TemplateTemplateType xmlns="4873beb7-5857-4685-be1f-d57550cc96cc">Word Document Template</TemplateTemplateType>
    <Markets xmlns="4873beb7-5857-4685-be1f-d57550cc96cc"/>
    <IntlLangReview xmlns="4873beb7-5857-4685-be1f-d57550cc96cc" xsi:nil="true"/>
    <UAProjectedTotalWords xmlns="4873beb7-5857-4685-be1f-d57550cc96cc" xsi:nil="true"/>
    <OutputCachingOn xmlns="4873beb7-5857-4685-be1f-d57550cc96cc">false</OutputCachingOn>
    <AverageRating xmlns="4873beb7-5857-4685-be1f-d57550cc96cc" xsi:nil="true"/>
    <LocMarketGroupTiers2 xmlns="4873beb7-5857-4685-be1f-d57550cc96cc" xsi:nil="true"/>
    <APAuthor xmlns="4873beb7-5857-4685-be1f-d57550cc96cc">
      <UserInfo>
        <DisplayName>REDMOND\v-namall</DisplayName>
        <AccountId>978</AccountId>
        <AccountType/>
      </UserInfo>
    </APAuthor>
    <TPCommandLine xmlns="4873beb7-5857-4685-be1f-d57550cc96cc" xsi:nil="true"/>
    <LocManualTestRequired xmlns="4873beb7-5857-4685-be1f-d57550cc96cc">false</LocManualTestRequired>
    <TPAppVersion xmlns="4873beb7-5857-4685-be1f-d57550cc96cc" xsi:nil="true"/>
    <EditorialStatus xmlns="4873beb7-5857-4685-be1f-d57550cc96cc">Complete</EditorialStatus>
    <LocProcessedForMarketsLookup xmlns="4873beb7-5857-4685-be1f-d57550cc96cc" xsi:nil="true"/>
    <LastModifiedDateTime xmlns="4873beb7-5857-4685-be1f-d57550cc96cc" xsi:nil="true"/>
    <TPLaunchHelpLinkType xmlns="4873beb7-5857-4685-be1f-d57550cc96cc">Template</TPLaunchHelpLinkType>
    <ScenarioTagsTaxHTField0 xmlns="4873beb7-5857-4685-be1f-d57550cc96cc">
      <Terms xmlns="http://schemas.microsoft.com/office/infopath/2007/PartnerControls"/>
    </ScenarioTagsTaxHTField0>
    <OriginalRelease xmlns="4873beb7-5857-4685-be1f-d57550cc96cc">14</OriginalRelease>
    <LocalizationTagsTaxHTField0 xmlns="4873beb7-5857-4685-be1f-d57550cc96cc">
      <Terms xmlns="http://schemas.microsoft.com/office/infopath/2007/PartnerControls"/>
    </LocalizationTagsTaxHTField0>
    <Manager xmlns="4873beb7-5857-4685-be1f-d57550cc96cc" xsi:nil="true"/>
    <UALocRecommendation xmlns="4873beb7-5857-4685-be1f-d57550cc96cc">Localize</UALocRecommendation>
    <LocOverallHandbackStatusLookup xmlns="4873beb7-5857-4685-be1f-d57550cc96cc" xsi:nil="true"/>
    <ArtSampleDocs xmlns="4873beb7-5857-4685-be1f-d57550cc96cc" xsi:nil="true"/>
    <UACurrentWords xmlns="4873beb7-5857-4685-be1f-d57550cc96cc" xsi:nil="true"/>
    <ShowIn xmlns="4873beb7-5857-4685-be1f-d57550cc96cc">Show everywhere</ShowIn>
    <CSXHash xmlns="4873beb7-5857-4685-be1f-d57550cc96cc" xsi:nil="true"/>
    <VoteCount xmlns="4873beb7-5857-4685-be1f-d57550cc96cc" xsi:nil="true"/>
    <InternalTagsTaxHTField0 xmlns="4873beb7-5857-4685-be1f-d57550cc96cc">
      <Terms xmlns="http://schemas.microsoft.com/office/infopath/2007/PartnerControls"/>
    </InternalTagsTaxHTField0>
    <UANotes xmlns="4873beb7-5857-4685-be1f-d57550cc96c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TemplateFile" ma:contentTypeID="0x0101006EDDDB5EE6D98C44930B742096920B300400F5B6D36B3EF94B4E9A635CDF2A18F5B8" ma:contentTypeVersion="72" ma:contentTypeDescription="Create a new document." ma:contentTypeScope="" ma:versionID="a23e56308344d904b51738559c3d67c9">
  <xsd:schema xmlns:xsd="http://www.w3.org/2001/XMLSchema" xmlns:xs="http://www.w3.org/2001/XMLSchema" xmlns:p="http://schemas.microsoft.com/office/2006/metadata/properties" xmlns:ns2="4873beb7-5857-4685-be1f-d57550cc96cc" targetNamespace="http://schemas.microsoft.com/office/2006/metadata/properties" ma:root="true" ma:fieldsID="cd0908cc4600e77bf5da051303e00c8d" ns2:_="">
    <xsd:import namespace="4873beb7-5857-4685-be1f-d57550cc96cc"/>
    <xsd:element name="properties">
      <xsd:complexType>
        <xsd:sequence>
          <xsd:element name="documentManagement">
            <xsd:complexType>
              <xsd:all>
                <xsd:element ref="ns2:AcquiredFrom" minOccurs="0"/>
                <xsd:element ref="ns2:UACurrentWords" minOccurs="0"/>
                <xsd:element ref="ns2:TPApplication" minOccurs="0"/>
                <xsd:element ref="ns2:ApprovalLog" minOccurs="0"/>
                <xsd:element ref="ns2:ApprovalStatus" minOccurs="0"/>
                <xsd:element ref="ns2:AssetStart" minOccurs="0"/>
                <xsd:element ref="ns2:AssetExpire" minOccurs="0"/>
                <xsd:element ref="ns2:AssetId" minOccurs="0"/>
                <xsd:element ref="ns2:IsSearchable" minOccurs="0"/>
                <xsd:element ref="ns2:AssetType" minOccurs="0"/>
                <xsd:element ref="ns2:APAuthor" minOccurs="0"/>
                <xsd:element ref="ns2:AverageRating" minOccurs="0"/>
                <xsd:element ref="ns2:BlockPublish" minOccurs="0"/>
                <xsd:element ref="ns2:BugNumber" minOccurs="0"/>
                <xsd:element ref="ns2:CampaignTagsTaxHTField0" minOccurs="0"/>
                <xsd:element ref="ns2:TPClientViewer" minOccurs="0"/>
                <xsd:element ref="ns2:ClipArtFilename" minOccurs="0"/>
                <xsd:element ref="ns2:TPCommandLine" minOccurs="0"/>
                <xsd:element ref="ns2:TPComponent" minOccurs="0"/>
                <xsd:element ref="ns2:ContentItem" minOccurs="0"/>
                <xsd:element ref="ns2:CrawlForDependencies" minOccurs="0"/>
                <xsd:element ref="ns2:CSXHash" minOccurs="0"/>
                <xsd:element ref="ns2:CSXSubmissionMarket" minOccurs="0"/>
                <xsd:element ref="ns2:CSXUpdate" minOccurs="0"/>
                <xsd:element ref="ns2:IntlLangReviewDate" minOccurs="0"/>
                <xsd:element ref="ns2:IsDeleted" minOccurs="0"/>
                <xsd:element ref="ns2:APDescription" minOccurs="0"/>
                <xsd:element ref="ns2:DirectSourceMarket" minOccurs="0"/>
                <xsd:element ref="ns2:Downloads" minOccurs="0"/>
                <xsd:element ref="ns2:DSATActionTaken" minOccurs="0"/>
                <xsd:element ref="ns2:APEditor" minOccurs="0"/>
                <xsd:element ref="ns2:EditorialStatus" minOccurs="0"/>
                <xsd:element ref="ns2:EditorialTags" minOccurs="0"/>
                <xsd:element ref="ns2:TPExecutable" minOccurs="0"/>
                <xsd:element ref="ns2:FeatureTagsTaxHTField0" minOccurs="0"/>
                <xsd:element ref="ns2:TPFriendlyName" minOccurs="0"/>
                <xsd:element ref="ns2:FriendlyTitle" minOccurs="0"/>
                <xsd:element ref="ns2:PrimaryImageGen" minOccurs="0"/>
                <xsd:element ref="ns2:HandoffToMSDN" minOccurs="0"/>
                <xsd:element ref="ns2:InProjectListLookup" minOccurs="0"/>
                <xsd:element ref="ns2:TPInstallLocation" minOccurs="0"/>
                <xsd:element ref="ns2:InternalTagsTaxHTField0" minOccurs="0"/>
                <xsd:element ref="ns2:IntlLangReview" minOccurs="0"/>
                <xsd:element ref="ns2:IntlLangReviewer" minOccurs="0"/>
                <xsd:element ref="ns2:MarketSpecific" minOccurs="0"/>
                <xsd:element ref="ns2:LastCompleteVersionLookup" minOccurs="0"/>
                <xsd:element ref="ns2:LastHandOff" minOccurs="0"/>
                <xsd:element ref="ns2:LastModifiedDateTime" minOccurs="0"/>
                <xsd:element ref="ns2:LastPreviewErrorLookup" minOccurs="0"/>
                <xsd:element ref="ns2:LastPreviewResultLookup" minOccurs="0"/>
                <xsd:element ref="ns2:LastPreviewAttemptDateLookup" minOccurs="0"/>
                <xsd:element ref="ns2:LastPreviewedByLookup" minOccurs="0"/>
                <xsd:element ref="ns2:LastPreviewTimeLookup" minOccurs="0"/>
                <xsd:element ref="ns2:LastPreviewVersionLookup" minOccurs="0"/>
                <xsd:element ref="ns2:LastPublishErrorLookup" minOccurs="0"/>
                <xsd:element ref="ns2:LastPublishResultLookup" minOccurs="0"/>
                <xsd:element ref="ns2:LastPublishAttemptDateLookup" minOccurs="0"/>
                <xsd:element ref="ns2:LastPublishedByLookup" minOccurs="0"/>
                <xsd:element ref="ns2:LastPublishTimeLookup" minOccurs="0"/>
                <xsd:element ref="ns2:LastPublishVersionLookup" minOccurs="0"/>
                <xsd:element ref="ns2:TPLaunchHelpLinkType" minOccurs="0"/>
                <xsd:element ref="ns2:LegacyData" minOccurs="0"/>
                <xsd:element ref="ns2:TPLaunchHelpLink" minOccurs="0"/>
                <xsd:element ref="ns2:LocComments" minOccurs="0"/>
                <xsd:element ref="ns2:LocLastLocAttemptVersionLookup" minOccurs="0"/>
                <xsd:element ref="ns2:LocLastLocAttemptVersionTypeLookup" minOccurs="0"/>
                <xsd:element ref="ns2:LocManualTestRequired" minOccurs="0"/>
                <xsd:element ref="ns2:LocMarketGroupTiers2" minOccurs="0"/>
                <xsd:element ref="ns2:LocNewPublishedVersionLookup" minOccurs="0"/>
                <xsd:element ref="ns2:LocOverallHandbackStatusLookup" minOccurs="0"/>
                <xsd:element ref="ns2:LocOverallLocStatusLookup" minOccurs="0"/>
                <xsd:element ref="ns2:LocOverallPreviewStatusLookup" minOccurs="0"/>
                <xsd:element ref="ns2:LocOverallPublishStatusLookup" minOccurs="0"/>
                <xsd:element ref="ns2:IntlLocPriority" minOccurs="0"/>
                <xsd:element ref="ns2:LocProcessedForHandoffsLookup" minOccurs="0"/>
                <xsd:element ref="ns2:LocProcessedForMarketsLookup" minOccurs="0"/>
                <xsd:element ref="ns2:LocPublishedDependentAssetsLookup" minOccurs="0"/>
                <xsd:element ref="ns2:LocPublishedLinkedAssetsLookup" minOccurs="0"/>
                <xsd:element ref="ns2:LocRecommendedHandoff" minOccurs="0"/>
                <xsd:element ref="ns2:LocalizationTagsTaxHTField0" minOccurs="0"/>
                <xsd:element ref="ns2:MachineTranslated" minOccurs="0"/>
                <xsd:element ref="ns2:Manager" minOccurs="0"/>
                <xsd:element ref="ns2:Markets" minOccurs="0"/>
                <xsd:element ref="ns2:Milestone" minOccurs="0"/>
                <xsd:element ref="ns2:TPNamespace" minOccurs="0"/>
                <xsd:element ref="ns2:NumericId" minOccurs="0"/>
                <xsd:element ref="ns2:NumOfRatingsLookup" minOccurs="0"/>
                <xsd:element ref="ns2:OOCacheId" minOccurs="0"/>
                <xsd:element ref="ns2:OpenTemplate" minOccurs="0"/>
                <xsd:element ref="ns2:OriginAsset" minOccurs="0"/>
                <xsd:element ref="ns2:OriginalRelease" minOccurs="0"/>
                <xsd:element ref="ns2:OriginalSourceMarket" minOccurs="0"/>
                <xsd:element ref="ns2:OutputCachingOn" minOccurs="0"/>
                <xsd:element ref="ns2:ParentAssetId" minOccurs="0"/>
                <xsd:element ref="ns2:PlannedPubDate" minOccurs="0"/>
                <xsd:element ref="ns2:PolicheckWords" minOccurs="0"/>
                <xsd:element ref="ns2:BusinessGroup" minOccurs="0"/>
                <xsd:element ref="ns2:UAProjectedTotalWords" minOccurs="0"/>
                <xsd:element ref="ns2:Provider" minOccurs="0"/>
                <xsd:element ref="ns2:Providers" minOccurs="0"/>
                <xsd:element ref="ns2:PublishStatusLookup" minOccurs="0"/>
                <xsd:element ref="ns2:PublishTargets" minOccurs="0"/>
                <xsd:element ref="ns2:RecommendationsModifier" minOccurs="0"/>
                <xsd:element ref="ns2:ArtSampleDocs" minOccurs="0"/>
                <xsd:element ref="ns2:ScenarioTagsTaxHTField0" minOccurs="0"/>
                <xsd:element ref="ns2:ShowIn" minOccurs="0"/>
                <xsd:element ref="ns2:SourceTitle" minOccurs="0"/>
                <xsd:element ref="ns2:CSXSubmissionDate" minOccurs="0"/>
                <xsd:element ref="ns2:SubmitterId" minOccurs="0"/>
                <xsd:element ref="ns2:TaxCatchAll" minOccurs="0"/>
                <xsd:element ref="ns2:TaxCatchAllLabel" minOccurs="0"/>
                <xsd:element ref="ns2:TemplateStatus" minOccurs="0"/>
                <xsd:element ref="ns2:TemplateTemplateType" minOccurs="0"/>
                <xsd:element ref="ns2:ThumbnailAssetId" minOccurs="0"/>
                <xsd:element ref="ns2:TimesCloned" minOccurs="0"/>
                <xsd:element ref="ns2:TrustLevel" minOccurs="0"/>
                <xsd:element ref="ns2:UALocComments" minOccurs="0"/>
                <xsd:element ref="ns2:UALocRecommendation" minOccurs="0"/>
                <xsd:element ref="ns2:UANotes" minOccurs="0"/>
                <xsd:element ref="ns2:TPAppVersion" minOccurs="0"/>
                <xsd:element ref="ns2:Vote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73beb7-5857-4685-be1f-d57550cc96cc" elementFormDefault="qualified">
    <xsd:import namespace="http://schemas.microsoft.com/office/2006/documentManagement/types"/>
    <xsd:import namespace="http://schemas.microsoft.com/office/infopath/2007/PartnerControls"/>
    <xsd:element name="AcquiredFrom" ma:index="1" nillable="true" ma:displayName="Acquired From" ma:default="Internal MS" ma:internalName="AcquiredFrom" ma:readOnly="false">
      <xsd:simpleType>
        <xsd:restriction base="dms:Choice">
          <xsd:enumeration value="Internal MS"/>
          <xsd:enumeration value="Community"/>
          <xsd:enumeration value="MVP"/>
          <xsd:enumeration value="Publisher"/>
          <xsd:enumeration value="Partner"/>
          <xsd:enumeration value="None"/>
        </xsd:restriction>
      </xsd:simpleType>
    </xsd:element>
    <xsd:element name="UACurrentWords" ma:index="2" nillable="true" ma:displayName="Actual Word Count" ma:default="" ma:internalName="UACurrentWords" ma:readOnly="false">
      <xsd:simpleType>
        <xsd:restriction base="dms:Unknown"/>
      </xsd:simpleType>
    </xsd:element>
    <xsd:element name="TPApplication" ma:index="3" nillable="true" ma:displayName="Application to Open Template With" ma:default="" ma:internalName="TPApplication">
      <xsd:simpleType>
        <xsd:restriction base="dms:Text"/>
      </xsd:simpleType>
    </xsd:element>
    <xsd:element name="ApprovalLog" ma:index="4" nillable="true" ma:displayName="Approval Log" ma:default="" ma:hidden="true" ma:internalName="ApprovalLog" ma:readOnly="false">
      <xsd:simpleType>
        <xsd:restriction base="dms:Note"/>
      </xsd:simpleType>
    </xsd:element>
    <xsd:element name="ApprovalStatus" ma:index="5" nillable="true" ma:displayName="Approval Status" ma:default="InProgress" ma:internalName="ApprovalStatus" ma:readOnly="false">
      <xsd:simpleType>
        <xsd:restriction base="dms:Choice">
          <xsd:enumeration value="InProgress"/>
          <xsd:enumeration value="Rejected"/>
          <xsd:enumeration value="Questionable"/>
          <xsd:enumeration value="ApprovedAutomatic"/>
          <xsd:enumeration value="ApprovedManual"/>
          <xsd:enumeration value="On Hold"/>
          <xsd:enumeration value="Needs Review"/>
          <xsd:enumeration value="A Violation"/>
          <xsd:enumeration value="Unpublished Violation"/>
        </xsd:restriction>
      </xsd:simpleType>
    </xsd:element>
    <xsd:element name="AssetStart" ma:index="6" nillable="true" ma:displayName="Asset Begin Date" ma:default="[Today]" ma:internalName="AssetStart" ma:readOnly="false">
      <xsd:simpleType>
        <xsd:restriction base="dms:DateTime"/>
      </xsd:simpleType>
    </xsd:element>
    <xsd:element name="AssetExpire" ma:index="7" nillable="true" ma:displayName="Asset End Date" ma:default="2029-01-01T08:00:00Z" ma:format="DateTime" ma:internalName="AssetExpire" ma:readOnly="false">
      <xsd:simpleType>
        <xsd:restriction base="dms:DateTime"/>
      </xsd:simpleType>
    </xsd:element>
    <xsd:element name="AssetId" ma:index="8" nillable="true" ma:displayName="Asset ID" ma:default="" ma:indexed="true" ma:internalName="AssetId" ma:readOnly="false">
      <xsd:simpleType>
        <xsd:restriction base="dms:Text">
          <xsd:maxLength value="255"/>
        </xsd:restriction>
      </xsd:simpleType>
    </xsd:element>
    <xsd:element name="IsSearchable" ma:index="9" nillable="true" ma:displayName="Asset Searchable?" ma:default="true" ma:internalName="IsSearchable" ma:readOnly="false">
      <xsd:simpleType>
        <xsd:restriction base="dms:Boolean"/>
      </xsd:simpleType>
    </xsd:element>
    <xsd:element name="AssetType" ma:index="10" nillable="true" ma:displayName="Asset Type" ma:default="" ma:internalName="AssetType" ma:readOnly="false">
      <xsd:simpleType>
        <xsd:restriction base="dms:Unknown"/>
      </xsd:simpleType>
    </xsd:element>
    <xsd:element name="APAuthor" ma:index="11" nillable="true" ma:displayName="Author" ma:default="" ma:list="UserInfo" ma:internalName="APAuth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verageRating" ma:index="12" nillable="true" ma:displayName="Average Rating" ma:internalName="AverageRating" ma:readOnly="false">
      <xsd:simpleType>
        <xsd:restriction base="dms:Text"/>
      </xsd:simpleType>
    </xsd:element>
    <xsd:element name="BlockPublish" ma:index="13" nillable="true" ma:displayName="Block from Publishing?" ma:default="" ma:internalName="BlockPublish" ma:readOnly="false">
      <xsd:simpleType>
        <xsd:restriction base="dms:Boolean"/>
      </xsd:simpleType>
    </xsd:element>
    <xsd:element name="BugNumber" ma:index="14" nillable="true" ma:displayName="Bug Number" ma:default="" ma:internalName="BugNumber" ma:readOnly="false">
      <xsd:simpleType>
        <xsd:restriction base="dms:Text"/>
      </xsd:simpleType>
    </xsd:element>
    <xsd:element name="CampaignTagsTaxHTField0" ma:index="16" nillable="true" ma:taxonomy="true" ma:internalName="CampaignTagsTaxHTField0" ma:taxonomyFieldName="CampaignTags" ma:displayName="Campaigns" ma:readOnly="false" ma:default="" ma:fieldId="{1df42cc3-2301-4f11-a52a-6ead923c29ed}" ma:taxonomyMulti="true" ma:sspId="8f79753a-75d3-41f5-8ca3-40b843941b4f" ma:termSetId="ca0e50d4-faa1-44ce-961e-bb1441c60e66" ma:anchorId="00000000-0000-0000-0000-000000000000" ma:open="false" ma:isKeyword="false">
      <xsd:complexType>
        <xsd:sequence>
          <xsd:element ref="pc:Terms" minOccurs="0" maxOccurs="1"/>
        </xsd:sequence>
      </xsd:complexType>
    </xsd:element>
    <xsd:element name="TPClientViewer" ma:index="17" nillable="true" ma:displayName="Client Viewer" ma:default="" ma:internalName="TPClientViewer">
      <xsd:simpleType>
        <xsd:restriction base="dms:Text"/>
      </xsd:simpleType>
    </xsd:element>
    <xsd:element name="ClipArtFilename" ma:index="18" nillable="true" ma:displayName="Clip Art Name" ma:default="" ma:internalName="ClipArtFilename" ma:readOnly="false">
      <xsd:simpleType>
        <xsd:restriction base="dms:Text"/>
      </xsd:simpleType>
    </xsd:element>
    <xsd:element name="TPCommandLine" ma:index="19" nillable="true" ma:displayName="Command Line" ma:default="" ma:internalName="TPCommandLine">
      <xsd:simpleType>
        <xsd:restriction base="dms:Text"/>
      </xsd:simpleType>
    </xsd:element>
    <xsd:element name="TPComponent" ma:index="20" nillable="true" ma:displayName="Component" ma:default="" ma:internalName="TPComponent">
      <xsd:simpleType>
        <xsd:restriction base="dms:Text"/>
      </xsd:simpleType>
    </xsd:element>
    <xsd:element name="ContentItem" ma:index="21" nillable="true" ma:displayName="Content Item" ma:default="" ma:hidden="true" ma:internalName="ContentItem" ma:readOnly="false">
      <xsd:simpleType>
        <xsd:restriction base="dms:Unknown"/>
      </xsd:simpleType>
    </xsd:element>
    <xsd:element name="CrawlForDependencies" ma:index="23" nillable="true" ma:displayName="Crawl for Dependencies?" ma:default="true" ma:internalName="CrawlForDependencies" ma:readOnly="false">
      <xsd:simpleType>
        <xsd:restriction base="dms:Boolean"/>
      </xsd:simpleType>
    </xsd:element>
    <xsd:element name="CSXHash" ma:index="26" nillable="true" ma:displayName="CSX Hash" ma:default="" ma:indexed="true" ma:internalName="CSXHash" ma:readOnly="false">
      <xsd:simpleType>
        <xsd:restriction base="dms:Text"/>
      </xsd:simpleType>
    </xsd:element>
    <xsd:element name="CSXSubmissionMarket" ma:index="27" nillable="true" ma:displayName="CSX Submission Market" ma:default="" ma:list="{2FBD1B11-2ACE-4FDC-B5A3-635D4ADF6F1B}" ma:internalName="CSXSubmissionMarket" ma:readOnly="false" ma:showField="MarketName" ma:web="4873beb7-5857-4685-be1f-d57550cc96cc">
      <xsd:simpleType>
        <xsd:restriction base="dms:Lookup"/>
      </xsd:simpleType>
    </xsd:element>
    <xsd:element name="CSXUpdate" ma:index="28" nillable="true" ma:displayName="CSX Updated?" ma:default="false" ma:internalName="CSXUpdate" ma:readOnly="false">
      <xsd:simpleType>
        <xsd:restriction base="dms:Boolean"/>
      </xsd:simpleType>
    </xsd:element>
    <xsd:element name="IntlLangReviewDate" ma:index="29" nillable="true" ma:displayName="Date to Complete Intl QA" ma:default="" ma:internalName="IntlLangReviewDate" ma:readOnly="false">
      <xsd:simpleType>
        <xsd:restriction base="dms:DateTime"/>
      </xsd:simpleType>
    </xsd:element>
    <xsd:element name="IsDeleted" ma:index="30" nillable="true" ma:displayName="Deleted?" ma:default="" ma:internalName="IsDeleted" ma:readOnly="false">
      <xsd:simpleType>
        <xsd:restriction base="dms:Boolean"/>
      </xsd:simpleType>
    </xsd:element>
    <xsd:element name="APDescription" ma:index="31" nillable="true" ma:displayName="Description" ma:default="" ma:internalName="APDescription" ma:readOnly="false">
      <xsd:simpleType>
        <xsd:restriction base="dms:Note"/>
      </xsd:simpleType>
    </xsd:element>
    <xsd:element name="DirectSourceMarket" ma:index="32" nillable="true" ma:displayName="Direct Source Market Group" ma:default="" ma:internalName="DirectSourceMarket" ma:readOnly="false">
      <xsd:simpleType>
        <xsd:restriction base="dms:Text"/>
      </xsd:simpleType>
    </xsd:element>
    <xsd:element name="Downloads" ma:index="33" nillable="true" ma:displayName="Downloads" ma:default="0" ma:hidden="true" ma:internalName="Downloads" ma:readOnly="false">
      <xsd:simpleType>
        <xsd:restriction base="dms:Unknown"/>
      </xsd:simpleType>
    </xsd:element>
    <xsd:element name="DSATActionTaken" ma:index="34" nillable="true" ma:displayName="DSAT Action Taken" ma:default="" ma:internalName="DSATActionTaken" ma:readOnly="false">
      <xsd:simpleType>
        <xsd:restriction base="dms:Choice">
          <xsd:enumeration value="Best Bets"/>
          <xsd:enumeration value="Expire"/>
          <xsd:enumeration value="Hide"/>
          <xsd:enumeration value="None"/>
        </xsd:restriction>
      </xsd:simpleType>
    </xsd:element>
    <xsd:element name="APEditor" ma:index="35" nillable="true" ma:displayName="Editor" ma:default="" ma:list="UserInfo" ma:internalName="APEdi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ialStatus" ma:index="36" nillable="true" ma:displayName="Editorial Status" ma:default="" ma:internalName="EditorialStatus" ma:readOnly="false">
      <xsd:simpleType>
        <xsd:restriction base="dms:Unknown"/>
      </xsd:simpleType>
    </xsd:element>
    <xsd:element name="EditorialTags" ma:index="37" nillable="true" ma:displayName="Editorial Tags" ma:default="" ma:internalName="EditorialTags">
      <xsd:simpleType>
        <xsd:restriction base="dms:Unknown"/>
      </xsd:simpleType>
    </xsd:element>
    <xsd:element name="TPExecutable" ma:index="38" nillable="true" ma:displayName="Executable" ma:default="" ma:internalName="TPExecutable">
      <xsd:simpleType>
        <xsd:restriction base="dms:Text"/>
      </xsd:simpleType>
    </xsd:element>
    <xsd:element name="FeatureTagsTaxHTField0" ma:index="40" nillable="true" ma:taxonomy="true" ma:internalName="FeatureTagsTaxHTField0" ma:taxonomyFieldName="FeatureTags" ma:displayName="Features" ma:readOnly="false" ma:default="" ma:fieldId="{7fc0d542-15c6-4882-a8e3-13bca44403fb}" ma:taxonomyMulti="true" ma:sspId="8f79753a-75d3-41f5-8ca3-40b843941b4f" ma:termSetId="f1ab6845-967d-4854-a0ba-4ec07f0f8113" ma:anchorId="00000000-0000-0000-0000-000000000000" ma:open="false" ma:isKeyword="false">
      <xsd:complexType>
        <xsd:sequence>
          <xsd:element ref="pc:Terms" minOccurs="0" maxOccurs="1"/>
        </xsd:sequence>
      </xsd:complexType>
    </xsd:element>
    <xsd:element name="TPFriendlyName" ma:index="41" nillable="true" ma:displayName="Friendly Name" ma:default="" ma:internalName="TPFriendlyName">
      <xsd:simpleType>
        <xsd:restriction base="dms:Text"/>
      </xsd:simpleType>
    </xsd:element>
    <xsd:element name="FriendlyTitle" ma:index="42" nillable="true" ma:displayName="Friendly Title" ma:default="" ma:description="Shorter title to be used when displaying search results" ma:internalName="FriendlyTitle" ma:readOnly="false">
      <xsd:simpleType>
        <xsd:restriction base="dms:Text"/>
      </xsd:simpleType>
    </xsd:element>
    <xsd:element name="PrimaryImageGen" ma:index="43" nillable="true" ma:displayName="Generate Images?" ma:default="true" ma:internalName="PrimaryImageGen">
      <xsd:simpleType>
        <xsd:restriction base="dms:Boolean"/>
      </xsd:simpleType>
    </xsd:element>
    <xsd:element name="HandoffToMSDN" ma:index="44" nillable="true" ma:displayName="Handoff To MSDN Date" ma:default="" ma:internalName="HandoffToMSDN" ma:readOnly="false">
      <xsd:simpleType>
        <xsd:restriction base="dms:DateTime"/>
      </xsd:simpleType>
    </xsd:element>
    <xsd:element name="InProjectListLookup" ma:index="45" nillable="true" ma:displayName="InProjectListLookup" ma:list="{9E343742-310B-4684-A24C-1D137CB4B230}" ma:internalName="InProjectListLookup" ma:readOnly="true" ma:showField="InProjectLis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InstallLocation" ma:index="46" nillable="true" ma:displayName="Install Location" ma:default="" ma:internalName="TPInstallLocation">
      <xsd:simpleType>
        <xsd:restriction base="dms:Text"/>
      </xsd:simpleType>
    </xsd:element>
    <xsd:element name="InternalTagsTaxHTField0" ma:index="48" nillable="true" ma:taxonomy="true" ma:internalName="InternalTagsTaxHTField0" ma:taxonomyFieldName="InternalTags" ma:displayName="Internal Tags" ma:readOnly="false" ma:default="" ma:fieldId="{1490b8a4-2706-41ec-b5e3-73176dccf34e}" ma:taxonomyMulti="true" ma:sspId="8f79753a-75d3-41f5-8ca3-40b843941b4f" ma:termSetId="82b6639e-f7fc-4c18-ad2d-003a6e707765" ma:anchorId="00000000-0000-0000-0000-000000000000" ma:open="false" ma:isKeyword="false">
      <xsd:complexType>
        <xsd:sequence>
          <xsd:element ref="pc:Terms" minOccurs="0" maxOccurs="1"/>
        </xsd:sequence>
      </xsd:complexType>
    </xsd:element>
    <xsd:element name="IntlLangReview" ma:index="49" nillable="true" ma:displayName="Intl Lang QA Review Required?" ma:default="" ma:internalName="IntlLangReview" ma:readOnly="false">
      <xsd:simpleType>
        <xsd:restriction base="dms:Boolean"/>
      </xsd:simpleType>
    </xsd:element>
    <xsd:element name="IntlLangReviewer" ma:index="50" nillable="true" ma:displayName="Intl Lang QA Reviewer" ma:default="" ma:internalName="IntlLangReviewer" ma:readOnly="false">
      <xsd:simpleType>
        <xsd:restriction base="dms:Text"/>
      </xsd:simpleType>
    </xsd:element>
    <xsd:element name="MarketSpecific" ma:index="51" nillable="true" ma:displayName="Is Market Specific?" ma:default="" ma:internalName="MarketSpecific" ma:readOnly="false">
      <xsd:simpleType>
        <xsd:restriction base="dms:Boolean"/>
      </xsd:simpleType>
    </xsd:element>
    <xsd:element name="LastCompleteVersionLookup" ma:index="52" nillable="true" ma:displayName="Last Complete Version Lookup" ma:default="" ma:list="{9E343742-310B-4684-A24C-1D137CB4B230}" ma:internalName="LastCompleteVersionLookup" ma:readOnly="true" ma:showField="LastComplete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HandOff" ma:index="53" nillable="true" ma:displayName="Last Hand-off" ma:default="" ma:internalName="LastHandOff" ma:readOnly="false">
      <xsd:simpleType>
        <xsd:restriction base="dms:DateTime"/>
      </xsd:simpleType>
    </xsd:element>
    <xsd:element name="LastModifiedDateTime" ma:index="54" nillable="true" ma:displayName="Last Modified Date" ma:default="" ma:internalName="LastModifiedDateTime" ma:readOnly="false">
      <xsd:simpleType>
        <xsd:restriction base="dms:DateTime"/>
      </xsd:simpleType>
    </xsd:element>
    <xsd:element name="LastPreviewErrorLookup" ma:index="55" nillable="true" ma:displayName="Last Preview Attempt Error" ma:default="" ma:list="{9E343742-310B-4684-A24C-1D137CB4B230}" ma:internalName="LastPreviewErrorLookup" ma:readOnly="true" ma:showField="LastPreview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ResultLookup" ma:index="56" nillable="true" ma:displayName="Last Preview Attempt Result" ma:default="" ma:list="{9E343742-310B-4684-A24C-1D137CB4B230}" ma:internalName="LastPreviewResultLookup" ma:readOnly="true" ma:showField="LastPreview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AttemptDateLookup" ma:index="57" nillable="true" ma:displayName="Last Preview Attempted On" ma:default="" ma:list="{9E343742-310B-4684-A24C-1D137CB4B230}" ma:internalName="LastPreviewAttemptDateLookup" ma:readOnly="true" ma:showField="LastPreview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edByLookup" ma:index="58" nillable="true" ma:displayName="Last Previewed By" ma:default="" ma:list="{9E343742-310B-4684-A24C-1D137CB4B230}" ma:internalName="LastPreviewedByLookup" ma:readOnly="true" ma:showField="LastPreview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TimeLookup" ma:index="59" nillable="true" ma:displayName="Last Previewed Date" ma:default="" ma:list="{9E343742-310B-4684-A24C-1D137CB4B230}" ma:internalName="LastPreviewTimeLookup" ma:readOnly="true" ma:showField="LastPreview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reviewVersionLookup" ma:index="60" nillable="true" ma:displayName="Last Previewed Version" ma:default="" ma:list="{9E343742-310B-4684-A24C-1D137CB4B230}" ma:internalName="LastPreviewVersionLookup" ma:readOnly="true" ma:showField="LastPreview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rrorLookup" ma:index="61" nillable="true" ma:displayName="Last Publish Attempt Error" ma:default="" ma:list="{9E343742-310B-4684-A24C-1D137CB4B230}" ma:internalName="LastPublishErrorLookup" ma:readOnly="true" ma:showField="LastPublishError"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ResultLookup" ma:index="62" nillable="true" ma:displayName="Last Publish Attempt Result" ma:default="" ma:list="{9E343742-310B-4684-A24C-1D137CB4B230}" ma:internalName="LastPublishResultLookup" ma:readOnly="true" ma:showField="LastPublishResult"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AttemptDateLookup" ma:index="63" nillable="true" ma:displayName="Last Publish Attempted On" ma:default="" ma:list="{9E343742-310B-4684-A24C-1D137CB4B230}" ma:internalName="LastPublishAttemptDateLookup" ma:readOnly="true" ma:showField="LastPublishAttemptDat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edByLookup" ma:index="64" nillable="true" ma:displayName="Last Published By" ma:default="" ma:list="{9E343742-310B-4684-A24C-1D137CB4B230}" ma:internalName="LastPublishedByLookup" ma:readOnly="true" ma:showField="LastPublishedBy"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TimeLookup" ma:index="65" nillable="true" ma:displayName="Last Published Date" ma:default="" ma:list="{9E343742-310B-4684-A24C-1D137CB4B230}" ma:internalName="LastPublishTimeLookup" ma:readOnly="true" ma:showField="LastPublishTi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LastPublishVersionLookup" ma:index="66" nillable="true" ma:displayName="Last Published Version" ma:default="" ma:list="{9E343742-310B-4684-A24C-1D137CB4B230}" ma:internalName="LastPublishVersionLookup" ma:readOnly="true" ma:showField="LastPublishVersion"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PLaunchHelpLinkType" ma:index="67" nillable="true" ma:displayName="Launch Help Link Type" ma:default="Template" ma:internalName="TPLaunchHelpLinkType">
      <xsd:simpleType>
        <xsd:restriction base="dms:Choice">
          <xsd:enumeration value="Template"/>
          <xsd:enumeration value="Training"/>
          <xsd:enumeration value="URL"/>
          <xsd:enumeration value="None"/>
        </xsd:restriction>
      </xsd:simpleType>
    </xsd:element>
    <xsd:element name="LegacyData" ma:index="68" nillable="true" ma:displayName="Legacy Data" ma:default="" ma:internalName="LegacyData" ma:readOnly="false">
      <xsd:simpleType>
        <xsd:restriction base="dms:Note"/>
      </xsd:simpleType>
    </xsd:element>
    <xsd:element name="TPLaunchHelpLink" ma:index="69" nillable="true" ma:displayName="Link to Launch Help Topic" ma:default="" ma:internalName="TPLaunchHelpLink">
      <xsd:simpleType>
        <xsd:restriction base="dms:Text"/>
      </xsd:simpleType>
    </xsd:element>
    <xsd:element name="LocComments" ma:index="70" nillable="true" ma:displayName="Loc Approval Comments" ma:default="" ma:internalName="LocComments" ma:readOnly="false">
      <xsd:simpleType>
        <xsd:restriction base="dms:Note"/>
      </xsd:simpleType>
    </xsd:element>
    <xsd:element name="LocLastLocAttemptVersionLookup" ma:index="71" nillable="true" ma:displayName="Loc Last Loc Attempt Version" ma:default="" ma:list="{7DD1DCEC-E449-43D3-891F-7DC62F62AD21}" ma:internalName="LocLastLocAttemptVersionLookup" ma:readOnly="false" ma:showField="LastLocAttemptVersion" ma:web="4873beb7-5857-4685-be1f-d57550cc96cc">
      <xsd:simpleType>
        <xsd:restriction base="dms:Lookup"/>
      </xsd:simpleType>
    </xsd:element>
    <xsd:element name="LocLastLocAttemptVersionTypeLookup" ma:index="72" nillable="true" ma:displayName="Loc Last Loc Attempt Version Type" ma:default="" ma:list="{7DD1DCEC-E449-43D3-891F-7DC62F62AD21}" ma:internalName="LocLastLocAttemptVersionTypeLookup" ma:readOnly="true" ma:showField="LastLocAttemptVersionType" ma:web="4873beb7-5857-4685-be1f-d57550cc96cc">
      <xsd:simpleType>
        <xsd:restriction base="dms:Lookup"/>
      </xsd:simpleType>
    </xsd:element>
    <xsd:element name="LocManualTestRequired" ma:index="73" nillable="true" ma:displayName="Loc Manual Test Required" ma:default="" ma:internalName="LocManualTestRequired" ma:readOnly="false">
      <xsd:simpleType>
        <xsd:restriction base="dms:Boolean"/>
      </xsd:simpleType>
    </xsd:element>
    <xsd:element name="LocMarketGroupTiers2" ma:index="74" nillable="true" ma:displayName="Loc Market Group Tiers" ma:internalName="LocMarketGroupTiers2" ma:readOnly="false">
      <xsd:simpleType>
        <xsd:restriction base="dms:Unknown"/>
      </xsd:simpleType>
    </xsd:element>
    <xsd:element name="LocNewPublishedVersionLookup" ma:index="75" nillable="true" ma:displayName="Loc New Published Version Lookup" ma:default="" ma:list="{7DD1DCEC-E449-43D3-891F-7DC62F62AD21}" ma:internalName="LocNewPublishedVersionLookup" ma:readOnly="true" ma:showField="NewPublishedVersion" ma:web="4873beb7-5857-4685-be1f-d57550cc96cc">
      <xsd:simpleType>
        <xsd:restriction base="dms:Lookup"/>
      </xsd:simpleType>
    </xsd:element>
    <xsd:element name="LocOverallHandbackStatusLookup" ma:index="76" nillable="true" ma:displayName="Loc Overall Handback Status" ma:default="" ma:list="{7DD1DCEC-E449-43D3-891F-7DC62F62AD21}" ma:internalName="LocOverallHandbackStatusLookup" ma:readOnly="true" ma:showField="OverallHandbackStatus" ma:web="4873beb7-5857-4685-be1f-d57550cc96cc">
      <xsd:simpleType>
        <xsd:restriction base="dms:Lookup"/>
      </xsd:simpleType>
    </xsd:element>
    <xsd:element name="LocOverallLocStatusLookup" ma:index="77" nillable="true" ma:displayName="Loc Overall Localize Status" ma:default="" ma:list="{7DD1DCEC-E449-43D3-891F-7DC62F62AD21}" ma:internalName="LocOverallLocStatusLookup" ma:readOnly="true" ma:showField="OverallLocStatus" ma:web="4873beb7-5857-4685-be1f-d57550cc96cc">
      <xsd:simpleType>
        <xsd:restriction base="dms:Lookup"/>
      </xsd:simpleType>
    </xsd:element>
    <xsd:element name="LocOverallPreviewStatusLookup" ma:index="78" nillable="true" ma:displayName="Loc Overall Preview Status" ma:default="" ma:list="{7DD1DCEC-E449-43D3-891F-7DC62F62AD21}" ma:internalName="LocOverallPreviewStatusLookup" ma:readOnly="true" ma:showField="OverallPreviewStatus" ma:web="4873beb7-5857-4685-be1f-d57550cc96cc">
      <xsd:simpleType>
        <xsd:restriction base="dms:Lookup"/>
      </xsd:simpleType>
    </xsd:element>
    <xsd:element name="LocOverallPublishStatusLookup" ma:index="79" nillable="true" ma:displayName="Loc Overall Publish Status" ma:default="" ma:list="{7DD1DCEC-E449-43D3-891F-7DC62F62AD21}" ma:internalName="LocOverallPublishStatusLookup" ma:readOnly="true" ma:showField="OverallPublishStatus" ma:web="4873beb7-5857-4685-be1f-d57550cc96cc">
      <xsd:simpleType>
        <xsd:restriction base="dms:Lookup"/>
      </xsd:simpleType>
    </xsd:element>
    <xsd:element name="IntlLocPriority" ma:index="80" nillable="true" ma:displayName="Loc Priority" ma:default="" ma:internalName="IntlLocPriority" ma:readOnly="false">
      <xsd:simpleType>
        <xsd:restriction base="dms:Unknown"/>
      </xsd:simpleType>
    </xsd:element>
    <xsd:element name="LocProcessedForHandoffsLookup" ma:index="81" nillable="true" ma:displayName="Loc Processed For Handoffs" ma:default="" ma:list="{7DD1DCEC-E449-43D3-891F-7DC62F62AD21}" ma:internalName="LocProcessedForHandoffsLookup" ma:readOnly="true" ma:showField="ProcessedForHandoffs" ma:web="4873beb7-5857-4685-be1f-d57550cc96cc">
      <xsd:simpleType>
        <xsd:restriction base="dms:Lookup"/>
      </xsd:simpleType>
    </xsd:element>
    <xsd:element name="LocProcessedForMarketsLookup" ma:index="82" nillable="true" ma:displayName="Loc Processed For Markets" ma:default="" ma:list="{7DD1DCEC-E449-43D3-891F-7DC62F62AD21}" ma:internalName="LocProcessedForMarketsLookup" ma:readOnly="true" ma:showField="ProcessedForMarkets" ma:web="4873beb7-5857-4685-be1f-d57550cc96cc">
      <xsd:simpleType>
        <xsd:restriction base="dms:Lookup"/>
      </xsd:simpleType>
    </xsd:element>
    <xsd:element name="LocPublishedDependentAssetsLookup" ma:index="83" nillable="true" ma:displayName="Loc Published Dependent Assets" ma:default="" ma:list="{7DD1DCEC-E449-43D3-891F-7DC62F62AD21}" ma:internalName="LocPublishedDependentAssetsLookup" ma:readOnly="true" ma:showField="PublishedDependentAssets" ma:web="4873beb7-5857-4685-be1f-d57550cc96cc">
      <xsd:simpleType>
        <xsd:restriction base="dms:Lookup"/>
      </xsd:simpleType>
    </xsd:element>
    <xsd:element name="LocPublishedLinkedAssetsLookup" ma:index="84" nillable="true" ma:displayName="Loc Published Linked Assets" ma:default="" ma:list="{7DD1DCEC-E449-43D3-891F-7DC62F62AD21}" ma:internalName="LocPublishedLinkedAssetsLookup" ma:readOnly="true" ma:showField="PublishedLinkedAssets" ma:web="4873beb7-5857-4685-be1f-d57550cc96cc">
      <xsd:simpleType>
        <xsd:restriction base="dms:Lookup"/>
      </xsd:simpleType>
    </xsd:element>
    <xsd:element name="LocRecommendedHandoff" ma:index="85" nillable="true" ma:displayName="Loc Recommended Handoff" ma:default="" ma:indexed="true" ma:internalName="LocRecommendedHandoff" ma:readOnly="false">
      <xsd:simpleType>
        <xsd:restriction base="dms:Text"/>
      </xsd:simpleType>
    </xsd:element>
    <xsd:element name="LocalizationTagsTaxHTField0" ma:index="87" nillable="true" ma:taxonomy="true" ma:internalName="LocalizationTagsTaxHTField0" ma:taxonomyFieldName="LocalizationTags" ma:displayName="Localization Tags" ma:readOnly="false" ma:default="" ma:fieldId="{00f02cb3-2c7c-424a-9c61-10e9b6878429}" ma:taxonomyMulti="true" ma:sspId="8f79753a-75d3-41f5-8ca3-40b843941b4f" ma:termSetId="5b7703a5-8e8b-4b58-8b31-1cea35331da3" ma:anchorId="00000000-0000-0000-0000-000000000000" ma:open="false" ma:isKeyword="false">
      <xsd:complexType>
        <xsd:sequence>
          <xsd:element ref="pc:Terms" minOccurs="0" maxOccurs="1"/>
        </xsd:sequence>
      </xsd:complexType>
    </xsd:element>
    <xsd:element name="MachineTranslated" ma:index="88" nillable="true" ma:displayName="Machine Translated" ma:default="" ma:internalName="MachineTranslated" ma:readOnly="false">
      <xsd:simpleType>
        <xsd:restriction base="dms:Boolean"/>
      </xsd:simpleType>
    </xsd:element>
    <xsd:element name="Manager" ma:index="89" nillable="true" ma:displayName="Manager" ma:hidden="true" ma:internalName="Manager" ma:readOnly="false">
      <xsd:simpleType>
        <xsd:restriction base="dms:Text"/>
      </xsd:simpleType>
    </xsd:element>
    <xsd:element name="Markets" ma:index="90" nillable="true" ma:displayName="Markets" ma:default="" ma:description="Leave blank to show in all markets" ma:list="{2FBD1B11-2ACE-4FDC-B5A3-635D4ADF6F1B}" ma:internalName="Markets" ma:readOnly="false" ma:showField="MarketName"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Milestone" ma:index="91" nillable="true" ma:displayName="Milestone" ma:default="" ma:internalName="Milestone" ma:readOnly="false">
      <xsd:simpleType>
        <xsd:restriction base="dms:Unknown"/>
      </xsd:simpleType>
    </xsd:element>
    <xsd:element name="TPNamespace" ma:index="94" nillable="true" ma:displayName="Namespace" ma:default="" ma:internalName="TPNamespace">
      <xsd:simpleType>
        <xsd:restriction base="dms:Text"/>
      </xsd:simpleType>
    </xsd:element>
    <xsd:element name="NumericId" ma:index="95" nillable="true" ma:displayName="Numeric ID" ma:default="" ma:indexed="true" ma:internalName="NumericId" ma:readOnly="false">
      <xsd:simpleType>
        <xsd:restriction base="dms:Number"/>
      </xsd:simpleType>
    </xsd:element>
    <xsd:element name="NumOfRatingsLookup" ma:index="96" nillable="true" ma:displayName="NumOfRatings" ma:default="" ma:list="{9E343742-310B-4684-A24C-1D137CB4B230}" ma:internalName="NumOfRatingsLookup" ma:readOnly="true" ma:showField="NumOfRating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OOCacheId" ma:index="97" nillable="true" ma:displayName="OOCacheId" ma:internalName="OOCacheId" ma:readOnly="false">
      <xsd:simpleType>
        <xsd:restriction base="dms:Text"/>
      </xsd:simpleType>
    </xsd:element>
    <xsd:element name="OpenTemplate" ma:index="98" nillable="true" ma:displayName="Open Template" ma:default="true" ma:internalName="OpenTemplate">
      <xsd:simpleType>
        <xsd:restriction base="dms:Boolean"/>
      </xsd:simpleType>
    </xsd:element>
    <xsd:element name="OriginAsset" ma:index="99" nillable="true" ma:displayName="Origin Asset" ma:default="" ma:internalName="OriginAsset" ma:readOnly="false">
      <xsd:simpleType>
        <xsd:restriction base="dms:Text"/>
      </xsd:simpleType>
    </xsd:element>
    <xsd:element name="OriginalRelease" ma:index="100" nillable="true" ma:displayName="Original Release" ma:default="15" ma:internalName="OriginalRelease" ma:readOnly="false">
      <xsd:simpleType>
        <xsd:restriction base="dms:Choice">
          <xsd:enumeration value="14"/>
          <xsd:enumeration value="15"/>
          <xsd:enumeration value="16"/>
        </xsd:restriction>
      </xsd:simpleType>
    </xsd:element>
    <xsd:element name="OriginalSourceMarket" ma:index="101" nillable="true" ma:displayName="Original Source Market Group" ma:default="" ma:internalName="OriginalSourceMarket" ma:readOnly="false">
      <xsd:simpleType>
        <xsd:restriction base="dms:Text"/>
      </xsd:simpleType>
    </xsd:element>
    <xsd:element name="OutputCachingOn" ma:index="102" nillable="true" ma:displayName="Output Caching" ma:default="true" ma:hidden="true" ma:internalName="OutputCachingOn" ma:readOnly="false">
      <xsd:simpleType>
        <xsd:restriction base="dms:Boolean"/>
      </xsd:simpleType>
    </xsd:element>
    <xsd:element name="ParentAssetId" ma:index="103" nillable="true" ma:displayName="Parent Asset Id" ma:default="" ma:internalName="ParentAssetId" ma:readOnly="false">
      <xsd:simpleType>
        <xsd:restriction base="dms:Text"/>
      </xsd:simpleType>
    </xsd:element>
    <xsd:element name="PlannedPubDate" ma:index="104" nillable="true" ma:displayName="Planned Publish Date" ma:default="" ma:indexed="true" ma:internalName="PlannedPubDate" ma:readOnly="false">
      <xsd:simpleType>
        <xsd:restriction base="dms:DateTime"/>
      </xsd:simpleType>
    </xsd:element>
    <xsd:element name="PolicheckWords" ma:index="105" nillable="true" ma:displayName="Policheck Words" ma:default="" ma:internalName="PolicheckWords" ma:readOnly="false">
      <xsd:simpleType>
        <xsd:restriction base="dms:Text"/>
      </xsd:simpleType>
    </xsd:element>
    <xsd:element name="BusinessGroup" ma:index="106" nillable="true" ma:displayName="Product Division Owner" ma:default="" ma:internalName="BusinessGroup" ma:readOnly="false">
      <xsd:simpleType>
        <xsd:restriction base="dms:Unknown"/>
      </xsd:simpleType>
    </xsd:element>
    <xsd:element name="UAProjectedTotalWords" ma:index="107" nillable="true" ma:displayName="Projected Word Count" ma:default="" ma:internalName="UAProjectedTotalWords" ma:readOnly="false">
      <xsd:simpleType>
        <xsd:restriction base="dms:Unknown"/>
      </xsd:simpleType>
    </xsd:element>
    <xsd:element name="Provider" ma:index="108" nillable="true" ma:displayName="Provider" ma:default="" ma:internalName="Provider" ma:readOnly="false">
      <xsd:simpleType>
        <xsd:restriction base="dms:Unknown"/>
      </xsd:simpleType>
    </xsd:element>
    <xsd:element name="Providers" ma:index="109" nillable="true" ma:displayName="Providers" ma:default="" ma:internalName="Providers">
      <xsd:simpleType>
        <xsd:restriction base="dms:Unknown"/>
      </xsd:simpleType>
    </xsd:element>
    <xsd:element name="PublishStatusLookup" ma:index="110" nillable="true" ma:displayName="Publish Status" ma:default="" ma:list="{9E343742-310B-4684-A24C-1D137CB4B230}" ma:internalName="PublishStatusLookup" ma:readOnly="false" ma:showField="PublishStatus"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PublishTargets" ma:index="111" nillable="true" ma:displayName="Publish Target" ma:default="OfficeOnlineVNext" ma:internalName="PublishTargets" ma:readOnly="false">
      <xsd:simpleType>
        <xsd:restriction base="dms:Unknown"/>
      </xsd:simpleType>
    </xsd:element>
    <xsd:element name="RecommendationsModifier" ma:index="112" nillable="true" ma:displayName="Recommendations Modifier" ma:default="" ma:internalName="RecommendationsModifier" ma:readOnly="false">
      <xsd:simpleType>
        <xsd:restriction base="dms:Number"/>
      </xsd:simpleType>
    </xsd:element>
    <xsd:element name="ArtSampleDocs" ma:index="113" nillable="true" ma:displayName="Sample Docs" ma:default="" ma:hidden="true" ma:internalName="ArtSampleDocs" ma:readOnly="false">
      <xsd:simpleType>
        <xsd:restriction base="dms:Text"/>
      </xsd:simpleType>
    </xsd:element>
    <xsd:element name="ScenarioTagsTaxHTField0" ma:index="115" nillable="true" ma:taxonomy="true" ma:internalName="ScenarioTagsTaxHTField0" ma:taxonomyFieldName="ScenarioTags" ma:displayName="Scenarios" ma:readOnly="false" ma:default="" ma:fieldId="{93aef74d-6c78-4815-8310-51477dceeccc}" ma:taxonomyMulti="true" ma:sspId="8f79753a-75d3-41f5-8ca3-40b843941b4f" ma:termSetId="4b7d5f16-e2f2-4fc0-bab3-6e8b931e57d6" ma:anchorId="00000000-0000-0000-0000-000000000000" ma:open="false" ma:isKeyword="false">
      <xsd:complexType>
        <xsd:sequence>
          <xsd:element ref="pc:Terms" minOccurs="0" maxOccurs="1"/>
        </xsd:sequence>
      </xsd:complexType>
    </xsd:element>
    <xsd:element name="ShowIn" ma:index="117" nillable="true" ma:displayName="Show In" ma:default="Show everywhere" ma:internalName="ShowIn" ma:readOnly="false">
      <xsd:simpleType>
        <xsd:restriction base="dms:Choice">
          <xsd:enumeration value="Hide on web"/>
          <xsd:enumeration value="On Web no search"/>
          <xsd:enumeration value="Show everywhere"/>
          <xsd:enumeration value="Special use only"/>
        </xsd:restriction>
      </xsd:simpleType>
    </xsd:element>
    <xsd:element name="SourceTitle" ma:index="118" nillable="true" ma:displayName="Source Title" ma:default="" ma:indexed="true" ma:internalName="SourceTitle" ma:readOnly="false">
      <xsd:simpleType>
        <xsd:restriction base="dms:Text"/>
      </xsd:simpleType>
    </xsd:element>
    <xsd:element name="CSXSubmissionDate" ma:index="119" nillable="true" ma:displayName="Submission Date" ma:default="" ma:internalName="CSXSubmissionDate" ma:readOnly="false">
      <xsd:simpleType>
        <xsd:restriction base="dms:DateTime"/>
      </xsd:simpleType>
    </xsd:element>
    <xsd:element name="SubmitterId" ma:index="120" nillable="true" ma:displayName="Submitter ID" ma:default="" ma:internalName="SubmitterId" ma:readOnly="false">
      <xsd:simpleType>
        <xsd:restriction base="dms:Text"/>
      </xsd:simpleType>
    </xsd:element>
    <xsd:element name="TaxCatchAll" ma:index="121" nillable="true" ma:displayName="Taxonomy Catch All Column" ma:hidden="true" ma:list="{530f955b-6704-4601-bd83-f81d87f1e440}" ma:internalName="TaxCatchAll" ma:showField="CatchAllData"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axCatchAllLabel" ma:index="122" nillable="true" ma:displayName="Taxonomy Catch All Column1" ma:hidden="true" ma:list="{530f955b-6704-4601-bd83-f81d87f1e440}" ma:internalName="TaxCatchAllLabel" ma:readOnly="true" ma:showField="CatchAllDataLabel" ma:web="4873beb7-5857-4685-be1f-d57550cc96cc">
      <xsd:complexType>
        <xsd:complexContent>
          <xsd:extension base="dms:MultiChoiceLookup">
            <xsd:sequence>
              <xsd:element name="Value" type="dms:Lookup" maxOccurs="unbounded" minOccurs="0" nillable="true"/>
            </xsd:sequence>
          </xsd:extension>
        </xsd:complexContent>
      </xsd:complexType>
    </xsd:element>
    <xsd:element name="TemplateStatus" ma:index="123" nillable="true" ma:displayName="Template Status" ma:default="" ma:internalName="TemplateStatus">
      <xsd:simpleType>
        <xsd:restriction base="dms:Unknown"/>
      </xsd:simpleType>
    </xsd:element>
    <xsd:element name="TemplateTemplateType" ma:index="124" nillable="true" ma:displayName="Template Type" ma:default="" ma:internalName="TemplateTemplateType">
      <xsd:simpleType>
        <xsd:restriction base="dms:Unknown"/>
      </xsd:simpleType>
    </xsd:element>
    <xsd:element name="ThumbnailAssetId" ma:index="125" nillable="true" ma:displayName="Thumbnail Image Asset" ma:default="" ma:internalName="ThumbnailAssetId" ma:readOnly="false">
      <xsd:simpleType>
        <xsd:restriction base="dms:Text"/>
      </xsd:simpleType>
    </xsd:element>
    <xsd:element name="TimesCloned" ma:index="126" nillable="true" ma:displayName="Times Cloned" ma:default="" ma:internalName="TimesCloned" ma:readOnly="false">
      <xsd:simpleType>
        <xsd:restriction base="dms:Number"/>
      </xsd:simpleType>
    </xsd:element>
    <xsd:element name="TrustLevel" ma:index="128" nillable="true" ma:displayName="Trust Level" ma:default="1 Microsoft Managed Content" ma:internalName="TrustLevel" ma:readOnly="false">
      <xsd:simpleType>
        <xsd:restriction base="dms:Unknown"/>
      </xsd:simpleType>
    </xsd:element>
    <xsd:element name="UALocComments" ma:index="129" nillable="true" ma:displayName="UA Loc Comments" ma:default="" ma:internalName="UALocComments" ma:readOnly="false">
      <xsd:simpleType>
        <xsd:restriction base="dms:Note"/>
      </xsd:simpleType>
    </xsd:element>
    <xsd:element name="UALocRecommendation" ma:index="130" nillable="true" ma:displayName="UA Loc Recommendation" ma:default="Localize" ma:internalName="UALocRecommendation" ma:readOnly="false">
      <xsd:simpleType>
        <xsd:restriction base="dms:Choice">
          <xsd:enumeration value="Localize"/>
          <xsd:enumeration value="Never Localize"/>
          <xsd:enumeration value="Priority Localize"/>
        </xsd:restriction>
      </xsd:simpleType>
    </xsd:element>
    <xsd:element name="UANotes" ma:index="131" nillable="true" ma:displayName="UA Notes" ma:default="" ma:internalName="UANotes" ma:readOnly="false">
      <xsd:simpleType>
        <xsd:restriction base="dms:Note"/>
      </xsd:simpleType>
    </xsd:element>
    <xsd:element name="TPAppVersion" ma:index="132" nillable="true" ma:displayName="Version" ma:default="" ma:internalName="TPAppVersion">
      <xsd:simpleType>
        <xsd:restriction base="dms:Text"/>
      </xsd:simpleType>
    </xsd:element>
    <xsd:element name="VoteCount" ma:index="133" nillable="true" ma:displayName="Vote Count" ma:default="" ma:internalName="VoteCount" ma:readOnly="fals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2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01C3C56-10DB-49F7-B061-44D8728D078A}">
  <ds:schemaRefs>
    <ds:schemaRef ds:uri="http://schemas.microsoft.com/sharepoint/v3/contenttype/forms"/>
  </ds:schemaRefs>
</ds:datastoreItem>
</file>

<file path=customXml/itemProps2.xml><?xml version="1.0" encoding="utf-8"?>
<ds:datastoreItem xmlns:ds="http://schemas.openxmlformats.org/officeDocument/2006/customXml" ds:itemID="{7FBDB1CC-CEFB-4E46-8174-1F0AA0D30B24}">
  <ds:schemaRefs>
    <ds:schemaRef ds:uri="http://schemas.microsoft.com/office/2006/metadata/properties"/>
    <ds:schemaRef ds:uri="http://schemas.microsoft.com/office/infopath/2007/PartnerControls"/>
    <ds:schemaRef ds:uri="4873beb7-5857-4685-be1f-d57550cc96cc"/>
  </ds:schemaRefs>
</ds:datastoreItem>
</file>

<file path=customXml/itemProps3.xml><?xml version="1.0" encoding="utf-8"?>
<ds:datastoreItem xmlns:ds="http://schemas.openxmlformats.org/officeDocument/2006/customXml" ds:itemID="{4B3A7E92-E05A-4924-9E8A-9F6659E58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73beb7-5857-4685-be1f-d57550cc96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Single spaced (blank)</Template>
  <TotalTime>192</TotalTime>
  <Pages>1</Pages>
  <Words>1237</Words>
  <Characters>7053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Barnes</dc:creator>
  <cp:keywords/>
  <dc:description/>
  <cp:lastModifiedBy>Lynne Brokaw</cp:lastModifiedBy>
  <cp:revision>10</cp:revision>
  <dcterms:created xsi:type="dcterms:W3CDTF">2017-11-23T16:54:00Z</dcterms:created>
  <dcterms:modified xsi:type="dcterms:W3CDTF">2017-11-28T21:55:00Z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ternalTags">
    <vt:lpwstr/>
  </property>
  <property fmtid="{D5CDD505-2E9C-101B-9397-08002B2CF9AE}" pid="3" name="ContentTypeId">
    <vt:lpwstr>0x0101006EDDDB5EE6D98C44930B742096920B300400F5B6D36B3EF94B4E9A635CDF2A18F5B8</vt:lpwstr>
  </property>
  <property fmtid="{D5CDD505-2E9C-101B-9397-08002B2CF9AE}" pid="4" name="FeatureTags">
    <vt:lpwstr/>
  </property>
  <property fmtid="{D5CDD505-2E9C-101B-9397-08002B2CF9AE}" pid="5" name="LocalizationTags">
    <vt:lpwstr/>
  </property>
  <property fmtid="{D5CDD505-2E9C-101B-9397-08002B2CF9AE}" pid="6" name="CampaignTags">
    <vt:lpwstr/>
  </property>
  <property fmtid="{D5CDD505-2E9C-101B-9397-08002B2CF9AE}" pid="7" name="ScenarioTags">
    <vt:lpwstr/>
  </property>
</Properties>
</file>