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0A746" w14:textId="63F1D6E6" w:rsidR="00C86D3E" w:rsidRDefault="00904F9F" w:rsidP="004F4A5D">
      <w:pPr>
        <w:jc w:val="center"/>
        <w:rPr>
          <w:sz w:val="40"/>
          <w:szCs w:val="40"/>
        </w:rPr>
      </w:pPr>
      <w:r>
        <w:rPr>
          <w:sz w:val="40"/>
          <w:szCs w:val="40"/>
        </w:rPr>
        <w:t xml:space="preserve">SPECIAL MEETING FOR THE PURPOSE OF VOTE ON THIRTEENTH AMENDMENT, WATER AND NEW PARKING REGULATIONS  </w:t>
      </w:r>
      <w:r w:rsidR="00C86D3E">
        <w:rPr>
          <w:sz w:val="40"/>
          <w:szCs w:val="40"/>
        </w:rPr>
        <w:t xml:space="preserve"> </w:t>
      </w:r>
      <w:r w:rsidR="00A51C6E">
        <w:rPr>
          <w:sz w:val="40"/>
          <w:szCs w:val="40"/>
        </w:rPr>
        <w:t>- 10</w:t>
      </w:r>
      <w:r w:rsidR="00C86D3E">
        <w:rPr>
          <w:sz w:val="40"/>
          <w:szCs w:val="40"/>
        </w:rPr>
        <w:t>/10/2019</w:t>
      </w:r>
    </w:p>
    <w:p w14:paraId="028ADB80" w14:textId="77777777" w:rsidR="00C86D3E" w:rsidRDefault="00C86D3E">
      <w:pPr>
        <w:rPr>
          <w:sz w:val="40"/>
          <w:szCs w:val="40"/>
        </w:rPr>
      </w:pPr>
    </w:p>
    <w:p w14:paraId="18B9BA4F" w14:textId="6359B173" w:rsidR="00C86D3E" w:rsidRDefault="00C86D3E">
      <w:pPr>
        <w:rPr>
          <w:sz w:val="24"/>
          <w:szCs w:val="24"/>
        </w:rPr>
      </w:pPr>
      <w:r>
        <w:rPr>
          <w:sz w:val="24"/>
          <w:szCs w:val="24"/>
        </w:rPr>
        <w:t>The special meeting of Pheasant Trail Fourth condo association was called to order at 6 p.m. Thursday, October 10.</w:t>
      </w:r>
    </w:p>
    <w:p w14:paraId="2C0FF12D" w14:textId="6DFB482A" w:rsidR="00F220BB" w:rsidRDefault="00F220BB">
      <w:pPr>
        <w:rPr>
          <w:sz w:val="24"/>
          <w:szCs w:val="24"/>
        </w:rPr>
      </w:pPr>
    </w:p>
    <w:p w14:paraId="5C0C7688" w14:textId="4F41249F" w:rsidR="00F220BB" w:rsidRDefault="00F220BB">
      <w:pPr>
        <w:rPr>
          <w:sz w:val="24"/>
          <w:szCs w:val="24"/>
        </w:rPr>
      </w:pPr>
      <w:r>
        <w:rPr>
          <w:sz w:val="24"/>
          <w:szCs w:val="24"/>
        </w:rPr>
        <w:t xml:space="preserve">Brokaw thanked everyone for coming and for bringing treats to share.   It was great to see so many new and old faces.  </w:t>
      </w:r>
      <w:r w:rsidR="004F4A5D">
        <w:rPr>
          <w:sz w:val="24"/>
          <w:szCs w:val="24"/>
        </w:rPr>
        <w:t>Roberts Rules were not followed during this meeting.</w:t>
      </w:r>
    </w:p>
    <w:p w14:paraId="548D5611" w14:textId="4D2BAA02" w:rsidR="00C86D3E" w:rsidRDefault="00C86D3E">
      <w:pPr>
        <w:rPr>
          <w:sz w:val="24"/>
          <w:szCs w:val="24"/>
        </w:rPr>
      </w:pPr>
    </w:p>
    <w:p w14:paraId="3F1C542D" w14:textId="324B7E61" w:rsidR="00F220BB" w:rsidRDefault="00C86D3E">
      <w:pPr>
        <w:rPr>
          <w:sz w:val="24"/>
          <w:szCs w:val="24"/>
        </w:rPr>
      </w:pPr>
      <w:r>
        <w:rPr>
          <w:sz w:val="24"/>
          <w:szCs w:val="24"/>
        </w:rPr>
        <w:t>After rollcall</w:t>
      </w:r>
      <w:r w:rsidR="004F4A5D">
        <w:rPr>
          <w:sz w:val="24"/>
          <w:szCs w:val="24"/>
        </w:rPr>
        <w:t xml:space="preserve"> by Suzanne </w:t>
      </w:r>
      <w:r w:rsidR="00A51C6E">
        <w:rPr>
          <w:sz w:val="24"/>
          <w:szCs w:val="24"/>
        </w:rPr>
        <w:t>Barnes, Lynne</w:t>
      </w:r>
      <w:r>
        <w:rPr>
          <w:sz w:val="24"/>
          <w:szCs w:val="24"/>
        </w:rPr>
        <w:t xml:space="preserve"> Brokaw </w:t>
      </w:r>
      <w:r w:rsidR="00904F9F">
        <w:rPr>
          <w:sz w:val="24"/>
          <w:szCs w:val="24"/>
        </w:rPr>
        <w:t>explained the</w:t>
      </w:r>
      <w:r>
        <w:rPr>
          <w:sz w:val="24"/>
          <w:szCs w:val="24"/>
        </w:rPr>
        <w:t xml:space="preserve"> purpose of the meeting.</w:t>
      </w:r>
      <w:r w:rsidR="00904F9F">
        <w:rPr>
          <w:sz w:val="24"/>
          <w:szCs w:val="24"/>
        </w:rPr>
        <w:t xml:space="preserve"> </w:t>
      </w:r>
      <w:r>
        <w:rPr>
          <w:sz w:val="24"/>
          <w:szCs w:val="24"/>
        </w:rPr>
        <w:t xml:space="preserve">  </w:t>
      </w:r>
    </w:p>
    <w:p w14:paraId="79E5130F" w14:textId="77777777" w:rsidR="00F220BB" w:rsidRDefault="00F220BB">
      <w:pPr>
        <w:rPr>
          <w:sz w:val="24"/>
          <w:szCs w:val="24"/>
        </w:rPr>
      </w:pPr>
    </w:p>
    <w:p w14:paraId="7C5EC09D" w14:textId="4997AE23" w:rsidR="00C86D3E" w:rsidRDefault="00F220BB">
      <w:pPr>
        <w:rPr>
          <w:sz w:val="24"/>
          <w:szCs w:val="24"/>
        </w:rPr>
      </w:pPr>
      <w:r>
        <w:rPr>
          <w:sz w:val="24"/>
          <w:szCs w:val="24"/>
        </w:rPr>
        <w:t xml:space="preserve">AMENDMENT:   </w:t>
      </w:r>
      <w:r w:rsidR="00C86D3E">
        <w:rPr>
          <w:sz w:val="24"/>
          <w:szCs w:val="24"/>
        </w:rPr>
        <w:t xml:space="preserve">Voting was necessary on an amendment to </w:t>
      </w:r>
      <w:r w:rsidR="00904F9F">
        <w:rPr>
          <w:sz w:val="24"/>
          <w:szCs w:val="24"/>
        </w:rPr>
        <w:t xml:space="preserve">AMEND the existing By-Laws regarding rentals, change in the Association annual meeting and quorum percentages from 67% in existing By-Laws to 51%.  </w:t>
      </w:r>
      <w:r>
        <w:rPr>
          <w:sz w:val="24"/>
          <w:szCs w:val="24"/>
        </w:rPr>
        <w:t xml:space="preserve">The Amendment also changed the duties of the Board Members meeting Iowa Code.  </w:t>
      </w:r>
      <w:r w:rsidR="00904F9F">
        <w:rPr>
          <w:sz w:val="24"/>
          <w:szCs w:val="24"/>
        </w:rPr>
        <w:t xml:space="preserve">Brokaw explained that </w:t>
      </w:r>
      <w:r w:rsidR="004F4A5D">
        <w:rPr>
          <w:sz w:val="24"/>
          <w:szCs w:val="24"/>
        </w:rPr>
        <w:t>all</w:t>
      </w:r>
      <w:r w:rsidR="00904F9F">
        <w:rPr>
          <w:sz w:val="24"/>
          <w:szCs w:val="24"/>
        </w:rPr>
        <w:t xml:space="preserve"> these changes came either thru </w:t>
      </w:r>
      <w:r>
        <w:rPr>
          <w:sz w:val="24"/>
          <w:szCs w:val="24"/>
        </w:rPr>
        <w:t xml:space="preserve">legalities, </w:t>
      </w:r>
      <w:r w:rsidR="00904F9F">
        <w:rPr>
          <w:sz w:val="24"/>
          <w:szCs w:val="24"/>
        </w:rPr>
        <w:t xml:space="preserve">experience with </w:t>
      </w:r>
      <w:r>
        <w:rPr>
          <w:sz w:val="24"/>
          <w:szCs w:val="24"/>
        </w:rPr>
        <w:t xml:space="preserve">prior </w:t>
      </w:r>
      <w:r w:rsidR="00904F9F">
        <w:rPr>
          <w:sz w:val="24"/>
          <w:szCs w:val="24"/>
        </w:rPr>
        <w:t>owners or</w:t>
      </w:r>
      <w:r>
        <w:rPr>
          <w:sz w:val="24"/>
          <w:szCs w:val="24"/>
        </w:rPr>
        <w:t xml:space="preserve"> concerns from owners.</w:t>
      </w:r>
      <w:r w:rsidR="00904F9F">
        <w:rPr>
          <w:sz w:val="24"/>
          <w:szCs w:val="24"/>
        </w:rPr>
        <w:t xml:space="preserve"> She further explained that this legal document has already cost the owners over $1300.00 in lawyer, copy, and mailing costs.  </w:t>
      </w:r>
      <w:r>
        <w:rPr>
          <w:sz w:val="24"/>
          <w:szCs w:val="24"/>
        </w:rPr>
        <w:t>Much of this cost occurred last year when this Amendment came up for vote the 1</w:t>
      </w:r>
      <w:r w:rsidRPr="00F220BB">
        <w:rPr>
          <w:sz w:val="24"/>
          <w:szCs w:val="24"/>
          <w:vertAlign w:val="superscript"/>
        </w:rPr>
        <w:t>st</w:t>
      </w:r>
      <w:r>
        <w:rPr>
          <w:sz w:val="24"/>
          <w:szCs w:val="24"/>
        </w:rPr>
        <w:t xml:space="preserve"> time.  Brokaw then explained that it was really a good thing that it did not pass the first time because we were able to eliminate a loop hole the lawyer found about rentals.  </w:t>
      </w:r>
    </w:p>
    <w:p w14:paraId="4EE71491" w14:textId="120CD4B2" w:rsidR="00C86D3E" w:rsidRDefault="00C86D3E">
      <w:pPr>
        <w:rPr>
          <w:sz w:val="24"/>
          <w:szCs w:val="24"/>
        </w:rPr>
      </w:pPr>
    </w:p>
    <w:p w14:paraId="37DC6EBE" w14:textId="1BA45B5A" w:rsidR="00904F9F" w:rsidRDefault="00C86D3E">
      <w:pPr>
        <w:rPr>
          <w:sz w:val="24"/>
          <w:szCs w:val="24"/>
        </w:rPr>
      </w:pPr>
      <w:r>
        <w:rPr>
          <w:sz w:val="24"/>
          <w:szCs w:val="24"/>
        </w:rPr>
        <w:t>Votes were counted and 45 voted for the changes</w:t>
      </w:r>
      <w:r w:rsidR="00904F9F">
        <w:rPr>
          <w:sz w:val="24"/>
          <w:szCs w:val="24"/>
        </w:rPr>
        <w:t xml:space="preserve"> either by in person votes or by Proxy vote.</w:t>
      </w:r>
      <w:r w:rsidR="00F220BB">
        <w:rPr>
          <w:sz w:val="24"/>
          <w:szCs w:val="24"/>
        </w:rPr>
        <w:t xml:space="preserve">  AMENDMENT PASSES</w:t>
      </w:r>
      <w:r w:rsidR="004F4A5D">
        <w:rPr>
          <w:sz w:val="24"/>
          <w:szCs w:val="24"/>
        </w:rPr>
        <w:t xml:space="preserve">, proxies and votes were then destroyed.  </w:t>
      </w:r>
    </w:p>
    <w:p w14:paraId="4637DCDF" w14:textId="77777777" w:rsidR="00904F9F" w:rsidRDefault="00904F9F">
      <w:pPr>
        <w:rPr>
          <w:sz w:val="24"/>
          <w:szCs w:val="24"/>
        </w:rPr>
      </w:pPr>
    </w:p>
    <w:p w14:paraId="42E540C6" w14:textId="28DA02D8" w:rsidR="00C86D3E" w:rsidRDefault="004F4A5D">
      <w:pPr>
        <w:rPr>
          <w:sz w:val="24"/>
          <w:szCs w:val="24"/>
        </w:rPr>
      </w:pPr>
      <w:r>
        <w:rPr>
          <w:sz w:val="24"/>
          <w:szCs w:val="24"/>
        </w:rPr>
        <w:t xml:space="preserve">WATER:   </w:t>
      </w:r>
      <w:r w:rsidR="00904F9F">
        <w:rPr>
          <w:sz w:val="24"/>
          <w:szCs w:val="24"/>
        </w:rPr>
        <w:t xml:space="preserve">An overview of the </w:t>
      </w:r>
      <w:r w:rsidR="00C86D3E">
        <w:rPr>
          <w:sz w:val="24"/>
          <w:szCs w:val="24"/>
        </w:rPr>
        <w:t xml:space="preserve">water issues plaguing the association was then </w:t>
      </w:r>
      <w:r>
        <w:rPr>
          <w:sz w:val="24"/>
          <w:szCs w:val="24"/>
        </w:rPr>
        <w:t xml:space="preserve">explained.  </w:t>
      </w:r>
      <w:r w:rsidR="00C86D3E">
        <w:rPr>
          <w:sz w:val="24"/>
          <w:szCs w:val="24"/>
        </w:rPr>
        <w:t xml:space="preserve">  President Brokaw explained that former board officers were aware something was wrong with water management from the beginning</w:t>
      </w:r>
      <w:r w:rsidR="00904F9F">
        <w:rPr>
          <w:sz w:val="24"/>
          <w:szCs w:val="24"/>
        </w:rPr>
        <w:t xml:space="preserve"> and voiced these issues to DNR, the City of Marion and the Army Corps of Engineers</w:t>
      </w:r>
      <w:r w:rsidR="00C86D3E">
        <w:rPr>
          <w:sz w:val="24"/>
          <w:szCs w:val="24"/>
        </w:rPr>
        <w:t xml:space="preserve">. </w:t>
      </w:r>
      <w:r>
        <w:rPr>
          <w:sz w:val="24"/>
          <w:szCs w:val="24"/>
        </w:rPr>
        <w:t xml:space="preserve">The objection to the water issues went unheard for a decade.  None of the government agencies would listen or take responsibility.  </w:t>
      </w:r>
      <w:r w:rsidR="00C86D3E">
        <w:rPr>
          <w:sz w:val="24"/>
          <w:szCs w:val="24"/>
        </w:rPr>
        <w:t>Every year the issue has gotten worse.</w:t>
      </w:r>
      <w:r w:rsidR="00904F9F">
        <w:rPr>
          <w:sz w:val="24"/>
          <w:szCs w:val="24"/>
        </w:rPr>
        <w:t xml:space="preserve">  A Water Shed Committee and Advisory Committee were formed and communication with the City began two years ago at an escalated pace.</w:t>
      </w:r>
      <w:r>
        <w:rPr>
          <w:sz w:val="24"/>
          <w:szCs w:val="24"/>
        </w:rPr>
        <w:t xml:space="preserve">  </w:t>
      </w:r>
    </w:p>
    <w:p w14:paraId="6CAA9F31" w14:textId="68AA1D2D" w:rsidR="001A45F3" w:rsidRDefault="001A45F3">
      <w:pPr>
        <w:rPr>
          <w:sz w:val="24"/>
          <w:szCs w:val="24"/>
        </w:rPr>
      </w:pPr>
    </w:p>
    <w:p w14:paraId="6BF0A189" w14:textId="40CCCCC1" w:rsidR="001A45F3" w:rsidRDefault="00DC3975">
      <w:pPr>
        <w:rPr>
          <w:sz w:val="24"/>
          <w:szCs w:val="24"/>
        </w:rPr>
      </w:pPr>
      <w:r>
        <w:rPr>
          <w:sz w:val="24"/>
          <w:szCs w:val="24"/>
        </w:rPr>
        <w:t>In 2000 it was clear from maps gathered that a waterway was flowing naturally thru Mallard, Merganser and Spoonbill then into the wetlands.  It was also found that sink holes were also on this property during development in 2003 and 2004.  The waterway was diverted first into retention ponds, then under 29</w:t>
      </w:r>
      <w:r w:rsidRPr="00DC3975">
        <w:rPr>
          <w:sz w:val="24"/>
          <w:szCs w:val="24"/>
          <w:vertAlign w:val="superscript"/>
        </w:rPr>
        <w:t>th</w:t>
      </w:r>
      <w:r>
        <w:rPr>
          <w:sz w:val="24"/>
          <w:szCs w:val="24"/>
        </w:rPr>
        <w:t xml:space="preserve"> and ultimately into the storm water drainage ditch that is to the east of PT4’s green spaces. </w:t>
      </w:r>
      <w:r w:rsidR="004F4A5D">
        <w:rPr>
          <w:sz w:val="24"/>
          <w:szCs w:val="24"/>
        </w:rPr>
        <w:t xml:space="preserve">When PT4, Briargate and PT7 were being developed, the builder was allowed to divert existing waterways into retention ponds.  The retention ponds north of PT4, are not working this keeps our water table high.  </w:t>
      </w:r>
      <w:r w:rsidR="00904F9F">
        <w:rPr>
          <w:sz w:val="24"/>
          <w:szCs w:val="24"/>
        </w:rPr>
        <w:t>Although</w:t>
      </w:r>
      <w:r w:rsidR="001A45F3">
        <w:rPr>
          <w:sz w:val="24"/>
          <w:szCs w:val="24"/>
        </w:rPr>
        <w:t xml:space="preserve"> each water bill contains a fee for storm water, the condo associations are expected to maintain their retention ponds and, in </w:t>
      </w:r>
      <w:r w:rsidR="001A45F3">
        <w:rPr>
          <w:sz w:val="24"/>
          <w:szCs w:val="24"/>
        </w:rPr>
        <w:lastRenderedPageBreak/>
        <w:t>the case of PT</w:t>
      </w:r>
      <w:r>
        <w:rPr>
          <w:sz w:val="24"/>
          <w:szCs w:val="24"/>
        </w:rPr>
        <w:t xml:space="preserve">4 it was suggested that this association maintain the storm water ditch. </w:t>
      </w:r>
      <w:r w:rsidR="004F4A5D">
        <w:rPr>
          <w:sz w:val="24"/>
          <w:szCs w:val="24"/>
        </w:rPr>
        <w:t xml:space="preserve"> This Board is adamantly opposed to any responsibility of maintaining the Storm Water Ditch.  </w:t>
      </w:r>
      <w:r>
        <w:rPr>
          <w:sz w:val="24"/>
          <w:szCs w:val="24"/>
        </w:rPr>
        <w:t xml:space="preserve"> Brokaw states that th</w:t>
      </w:r>
      <w:r w:rsidR="004F4A5D">
        <w:rPr>
          <w:sz w:val="24"/>
          <w:szCs w:val="24"/>
        </w:rPr>
        <w:t>is</w:t>
      </w:r>
      <w:r>
        <w:rPr>
          <w:sz w:val="24"/>
          <w:szCs w:val="24"/>
        </w:rPr>
        <w:t xml:space="preserve"> will cause undue burden on PT4’s owners since we are already paying a storm water tax on each water bill</w:t>
      </w:r>
      <w:r w:rsidR="004F4A5D">
        <w:rPr>
          <w:sz w:val="24"/>
          <w:szCs w:val="24"/>
        </w:rPr>
        <w:t xml:space="preserve">.  </w:t>
      </w:r>
      <w:r w:rsidR="00A51C6E">
        <w:rPr>
          <w:sz w:val="24"/>
          <w:szCs w:val="24"/>
        </w:rPr>
        <w:t>Ryan Miller</w:t>
      </w:r>
      <w:r w:rsidR="004F4A5D">
        <w:rPr>
          <w:sz w:val="24"/>
          <w:szCs w:val="24"/>
        </w:rPr>
        <w:t xml:space="preserve"> told us that this storm water ditch serves all of the surrounding neighborhoods.  </w:t>
      </w:r>
      <w:r>
        <w:rPr>
          <w:sz w:val="24"/>
          <w:szCs w:val="24"/>
        </w:rPr>
        <w:t xml:space="preserve"> </w:t>
      </w:r>
    </w:p>
    <w:p w14:paraId="66BBEBAF" w14:textId="524D97BA" w:rsidR="001A45F3" w:rsidRDefault="001A45F3">
      <w:pPr>
        <w:rPr>
          <w:sz w:val="24"/>
          <w:szCs w:val="24"/>
        </w:rPr>
      </w:pPr>
    </w:p>
    <w:p w14:paraId="05C29DC7" w14:textId="0565F8CC" w:rsidR="001A45F3" w:rsidRDefault="001A45F3">
      <w:pPr>
        <w:rPr>
          <w:sz w:val="24"/>
          <w:szCs w:val="24"/>
        </w:rPr>
      </w:pPr>
      <w:r>
        <w:rPr>
          <w:sz w:val="24"/>
          <w:szCs w:val="24"/>
        </w:rPr>
        <w:t xml:space="preserve">Another factor behind the incursion of boggy ground and cattails into the common area between </w:t>
      </w:r>
      <w:r w:rsidR="00CE4640">
        <w:rPr>
          <w:sz w:val="24"/>
          <w:szCs w:val="24"/>
        </w:rPr>
        <w:t xml:space="preserve">Mallard and Merganser and </w:t>
      </w:r>
      <w:r>
        <w:rPr>
          <w:sz w:val="24"/>
          <w:szCs w:val="24"/>
        </w:rPr>
        <w:t>Merganser and Spoonbill a</w:t>
      </w:r>
      <w:r w:rsidR="00CE4640">
        <w:rPr>
          <w:sz w:val="24"/>
          <w:szCs w:val="24"/>
        </w:rPr>
        <w:t>s well as soggy ground behind condos along North Mallard and South Spoonbill is that</w:t>
      </w:r>
      <w:r w:rsidR="00904F9F">
        <w:rPr>
          <w:sz w:val="24"/>
          <w:szCs w:val="24"/>
        </w:rPr>
        <w:t xml:space="preserve"> sump pump</w:t>
      </w:r>
      <w:r w:rsidR="004F4A5D">
        <w:rPr>
          <w:sz w:val="24"/>
          <w:szCs w:val="24"/>
        </w:rPr>
        <w:t xml:space="preserve">s </w:t>
      </w:r>
      <w:r w:rsidR="00CE4640">
        <w:rPr>
          <w:sz w:val="24"/>
          <w:szCs w:val="24"/>
        </w:rPr>
        <w:t>were supposed to connect to tile diverting the water into the wetland</w:t>
      </w:r>
      <w:r w:rsidR="00DC3975">
        <w:rPr>
          <w:sz w:val="24"/>
          <w:szCs w:val="24"/>
        </w:rPr>
        <w:t xml:space="preserve">.  Upon inspection of the City of Marion’s development records by the Board and the Water Shed Committee, all sumps were to be hooked into a tile at the time of the build.  That was not done.  Some even run into the street.  </w:t>
      </w:r>
    </w:p>
    <w:p w14:paraId="25DAB31F" w14:textId="52166355" w:rsidR="00CE4640" w:rsidRDefault="00CE4640">
      <w:pPr>
        <w:rPr>
          <w:sz w:val="24"/>
          <w:szCs w:val="24"/>
        </w:rPr>
      </w:pPr>
    </w:p>
    <w:p w14:paraId="39EC3843" w14:textId="16B3DACE" w:rsidR="00C86D3E" w:rsidRDefault="00CE4640">
      <w:pPr>
        <w:rPr>
          <w:sz w:val="24"/>
          <w:szCs w:val="24"/>
        </w:rPr>
      </w:pPr>
      <w:r>
        <w:rPr>
          <w:sz w:val="24"/>
          <w:szCs w:val="24"/>
        </w:rPr>
        <w:t>In addition, the common areas were not graded properly so water just sits and does not drain into the storm water drainage ditch as originally envisioned.</w:t>
      </w:r>
      <w:r w:rsidR="00DC3975">
        <w:rPr>
          <w:sz w:val="24"/>
          <w:szCs w:val="24"/>
        </w:rPr>
        <w:t xml:space="preserve">  The grade between the green space and the storm water ditch is within a 1’ grade.  </w:t>
      </w:r>
    </w:p>
    <w:p w14:paraId="3FDA1CE4" w14:textId="2D932FFF" w:rsidR="00CE4640" w:rsidRDefault="00CE4640">
      <w:pPr>
        <w:rPr>
          <w:sz w:val="24"/>
          <w:szCs w:val="24"/>
        </w:rPr>
      </w:pPr>
    </w:p>
    <w:p w14:paraId="02A502F6" w14:textId="6C346D7D" w:rsidR="00CE4640" w:rsidRDefault="00CE4640">
      <w:pPr>
        <w:rPr>
          <w:sz w:val="24"/>
          <w:szCs w:val="24"/>
        </w:rPr>
      </w:pPr>
      <w:r>
        <w:rPr>
          <w:sz w:val="24"/>
          <w:szCs w:val="24"/>
        </w:rPr>
        <w:t>Board members</w:t>
      </w:r>
      <w:r w:rsidR="00DC3975">
        <w:rPr>
          <w:sz w:val="24"/>
          <w:szCs w:val="24"/>
        </w:rPr>
        <w:t xml:space="preserve">, the Water Shed </w:t>
      </w:r>
      <w:r w:rsidR="00D12BB6">
        <w:rPr>
          <w:sz w:val="24"/>
          <w:szCs w:val="24"/>
        </w:rPr>
        <w:t>Committee</w:t>
      </w:r>
      <w:r>
        <w:rPr>
          <w:sz w:val="24"/>
          <w:szCs w:val="24"/>
        </w:rPr>
        <w:t xml:space="preserve"> and other </w:t>
      </w:r>
      <w:r w:rsidR="00D12BB6">
        <w:rPr>
          <w:sz w:val="24"/>
          <w:szCs w:val="24"/>
        </w:rPr>
        <w:t>Associations Representatives</w:t>
      </w:r>
      <w:r>
        <w:rPr>
          <w:sz w:val="24"/>
          <w:szCs w:val="24"/>
        </w:rPr>
        <w:t xml:space="preserve"> met with </w:t>
      </w:r>
      <w:r w:rsidR="00D12BB6">
        <w:rPr>
          <w:sz w:val="24"/>
          <w:szCs w:val="24"/>
        </w:rPr>
        <w:t xml:space="preserve">the Mayor, ward representative, and other </w:t>
      </w:r>
      <w:r>
        <w:rPr>
          <w:sz w:val="24"/>
          <w:szCs w:val="24"/>
        </w:rPr>
        <w:t xml:space="preserve">city personnel.  PT4 was </w:t>
      </w:r>
      <w:r w:rsidR="00D12BB6">
        <w:rPr>
          <w:sz w:val="24"/>
          <w:szCs w:val="24"/>
        </w:rPr>
        <w:t xml:space="preserve">told they could not do anything about our issues, we were </w:t>
      </w:r>
      <w:r>
        <w:rPr>
          <w:sz w:val="24"/>
          <w:szCs w:val="24"/>
        </w:rPr>
        <w:t>asked to prepare inf</w:t>
      </w:r>
      <w:r w:rsidR="00816DF7">
        <w:rPr>
          <w:sz w:val="24"/>
          <w:szCs w:val="24"/>
        </w:rPr>
        <w:t>o</w:t>
      </w:r>
      <w:r>
        <w:rPr>
          <w:sz w:val="24"/>
          <w:szCs w:val="24"/>
        </w:rPr>
        <w:t>rmation on the problem and present that</w:t>
      </w:r>
      <w:r w:rsidR="00D12BB6">
        <w:rPr>
          <w:sz w:val="24"/>
          <w:szCs w:val="24"/>
        </w:rPr>
        <w:t xml:space="preserve"> to the Mayor and City Council.</w:t>
      </w:r>
    </w:p>
    <w:p w14:paraId="26E5D192" w14:textId="59A593B9" w:rsidR="00CE4640" w:rsidRDefault="00CE4640">
      <w:pPr>
        <w:rPr>
          <w:sz w:val="24"/>
          <w:szCs w:val="24"/>
        </w:rPr>
      </w:pPr>
    </w:p>
    <w:p w14:paraId="4020F733" w14:textId="0A3E55E9" w:rsidR="00CE4640" w:rsidRDefault="00CE4640">
      <w:pPr>
        <w:rPr>
          <w:sz w:val="24"/>
          <w:szCs w:val="24"/>
        </w:rPr>
      </w:pPr>
      <w:r>
        <w:rPr>
          <w:sz w:val="24"/>
          <w:szCs w:val="24"/>
        </w:rPr>
        <w:t xml:space="preserve">After receipt of that packet, city engineers asked to come onto the property. </w:t>
      </w:r>
      <w:r w:rsidR="004F4A5D">
        <w:rPr>
          <w:sz w:val="24"/>
          <w:szCs w:val="24"/>
        </w:rPr>
        <w:t xml:space="preserve">  They surveyed our </w:t>
      </w:r>
      <w:r w:rsidR="00A51C6E">
        <w:rPr>
          <w:sz w:val="24"/>
          <w:szCs w:val="24"/>
        </w:rPr>
        <w:t>property and</w:t>
      </w:r>
      <w:r w:rsidR="003D7E92">
        <w:rPr>
          <w:sz w:val="24"/>
          <w:szCs w:val="24"/>
        </w:rPr>
        <w:t xml:space="preserve"> took pictures of PT4. </w:t>
      </w:r>
      <w:r>
        <w:rPr>
          <w:sz w:val="24"/>
          <w:szCs w:val="24"/>
        </w:rPr>
        <w:t xml:space="preserve"> They came up with a plan to deal with the problem.  </w:t>
      </w:r>
      <w:r w:rsidR="003D7E92">
        <w:rPr>
          <w:sz w:val="24"/>
          <w:szCs w:val="24"/>
        </w:rPr>
        <w:t xml:space="preserve">(All </w:t>
      </w:r>
      <w:r w:rsidR="00A51C6E">
        <w:rPr>
          <w:sz w:val="24"/>
          <w:szCs w:val="24"/>
        </w:rPr>
        <w:t>owners</w:t>
      </w:r>
      <w:r w:rsidR="003D7E92">
        <w:rPr>
          <w:sz w:val="24"/>
          <w:szCs w:val="24"/>
        </w:rPr>
        <w:t xml:space="preserve"> were given this material for review.)</w:t>
      </w:r>
      <w:r w:rsidR="00D12BB6">
        <w:rPr>
          <w:sz w:val="24"/>
          <w:szCs w:val="24"/>
        </w:rPr>
        <w:t xml:space="preserve"> Their estimate was a cost </w:t>
      </w:r>
      <w:r w:rsidR="003D7E92">
        <w:rPr>
          <w:sz w:val="24"/>
          <w:szCs w:val="24"/>
        </w:rPr>
        <w:t>of $</w:t>
      </w:r>
      <w:r>
        <w:rPr>
          <w:sz w:val="24"/>
          <w:szCs w:val="24"/>
        </w:rPr>
        <w:t>82,000</w:t>
      </w:r>
      <w:r w:rsidR="003D7E92">
        <w:rPr>
          <w:sz w:val="24"/>
          <w:szCs w:val="24"/>
        </w:rPr>
        <w:t xml:space="preserve"> this includes labor</w:t>
      </w:r>
      <w:r>
        <w:rPr>
          <w:sz w:val="24"/>
          <w:szCs w:val="24"/>
        </w:rPr>
        <w:t>.</w:t>
      </w:r>
      <w:r w:rsidR="00904F9F">
        <w:rPr>
          <w:sz w:val="24"/>
          <w:szCs w:val="24"/>
        </w:rPr>
        <w:t xml:space="preserve">  There is a cap on the amount of help they would provide thru the Neighborhood Assistance Program. </w:t>
      </w:r>
      <w:r w:rsidR="00D12BB6">
        <w:rPr>
          <w:sz w:val="24"/>
          <w:szCs w:val="24"/>
        </w:rPr>
        <w:t xml:space="preserve">  </w:t>
      </w:r>
    </w:p>
    <w:p w14:paraId="3C74BFFB" w14:textId="65F5D4ED" w:rsidR="00CE4640" w:rsidRDefault="00CE4640">
      <w:pPr>
        <w:rPr>
          <w:sz w:val="24"/>
          <w:szCs w:val="24"/>
        </w:rPr>
      </w:pPr>
    </w:p>
    <w:p w14:paraId="22F672A6" w14:textId="07D9D60F" w:rsidR="00CE4640" w:rsidRDefault="00CE4640">
      <w:pPr>
        <w:rPr>
          <w:sz w:val="24"/>
          <w:szCs w:val="24"/>
        </w:rPr>
      </w:pPr>
      <w:r>
        <w:rPr>
          <w:sz w:val="24"/>
          <w:szCs w:val="24"/>
        </w:rPr>
        <w:t xml:space="preserve">The </w:t>
      </w:r>
      <w:r w:rsidR="00D12BB6">
        <w:rPr>
          <w:sz w:val="24"/>
          <w:szCs w:val="24"/>
        </w:rPr>
        <w:t>B</w:t>
      </w:r>
      <w:r>
        <w:rPr>
          <w:sz w:val="24"/>
          <w:szCs w:val="24"/>
        </w:rPr>
        <w:t xml:space="preserve">oard approached </w:t>
      </w:r>
      <w:r w:rsidR="00D12BB6">
        <w:rPr>
          <w:sz w:val="24"/>
          <w:szCs w:val="24"/>
        </w:rPr>
        <w:t xml:space="preserve">several </w:t>
      </w:r>
      <w:r>
        <w:rPr>
          <w:sz w:val="24"/>
          <w:szCs w:val="24"/>
        </w:rPr>
        <w:t xml:space="preserve">tiling companies and decided to go with </w:t>
      </w:r>
      <w:r w:rsidR="00801747">
        <w:rPr>
          <w:sz w:val="24"/>
          <w:szCs w:val="24"/>
        </w:rPr>
        <w:t xml:space="preserve">the bid from </w:t>
      </w:r>
      <w:r>
        <w:rPr>
          <w:sz w:val="24"/>
          <w:szCs w:val="24"/>
        </w:rPr>
        <w:t xml:space="preserve">Taube </w:t>
      </w:r>
      <w:r w:rsidR="00904F9F">
        <w:rPr>
          <w:sz w:val="24"/>
          <w:szCs w:val="24"/>
        </w:rPr>
        <w:t>T</w:t>
      </w:r>
      <w:r>
        <w:rPr>
          <w:sz w:val="24"/>
          <w:szCs w:val="24"/>
        </w:rPr>
        <w:t>iling.  Th</w:t>
      </w:r>
      <w:r w:rsidR="00D12BB6">
        <w:rPr>
          <w:sz w:val="24"/>
          <w:szCs w:val="24"/>
        </w:rPr>
        <w:t xml:space="preserve">is contractor </w:t>
      </w:r>
      <w:r>
        <w:rPr>
          <w:sz w:val="24"/>
          <w:szCs w:val="24"/>
        </w:rPr>
        <w:t>would reseed the area when tiling was finished</w:t>
      </w:r>
      <w:r w:rsidR="004F6D63">
        <w:rPr>
          <w:sz w:val="24"/>
          <w:szCs w:val="24"/>
        </w:rPr>
        <w:t xml:space="preserve"> and also try to elevate the </w:t>
      </w:r>
      <w:r w:rsidR="00A51C6E">
        <w:rPr>
          <w:sz w:val="24"/>
          <w:szCs w:val="24"/>
        </w:rPr>
        <w:t>low-lying</w:t>
      </w:r>
      <w:r w:rsidR="004F6D63">
        <w:rPr>
          <w:sz w:val="24"/>
          <w:szCs w:val="24"/>
        </w:rPr>
        <w:t xml:space="preserve"> areas between Merganser and Mallard.</w:t>
      </w:r>
      <w:r w:rsidR="003D7E92">
        <w:rPr>
          <w:sz w:val="24"/>
          <w:szCs w:val="24"/>
        </w:rPr>
        <w:t xml:space="preserve">  </w:t>
      </w:r>
    </w:p>
    <w:p w14:paraId="2B70F82E" w14:textId="27EDD188" w:rsidR="00CE4640" w:rsidRDefault="00CE4640">
      <w:pPr>
        <w:rPr>
          <w:sz w:val="24"/>
          <w:szCs w:val="24"/>
        </w:rPr>
      </w:pPr>
    </w:p>
    <w:p w14:paraId="351559CF" w14:textId="77777777" w:rsidR="003D7E92" w:rsidRDefault="00D12BB6">
      <w:pPr>
        <w:rPr>
          <w:sz w:val="24"/>
          <w:szCs w:val="24"/>
        </w:rPr>
      </w:pPr>
      <w:r>
        <w:rPr>
          <w:sz w:val="24"/>
          <w:szCs w:val="24"/>
        </w:rPr>
        <w:t xml:space="preserve">In the materials that were given to you the City’s suggestions were made.  </w:t>
      </w:r>
      <w:r w:rsidR="003D7E92">
        <w:rPr>
          <w:sz w:val="24"/>
          <w:szCs w:val="24"/>
        </w:rPr>
        <w:t xml:space="preserve">The Application for the Neighborhood Assistance Plan is involved.  </w:t>
      </w:r>
      <w:r>
        <w:rPr>
          <w:sz w:val="24"/>
          <w:szCs w:val="24"/>
        </w:rPr>
        <w:t>A</w:t>
      </w:r>
      <w:r w:rsidR="004F6D63">
        <w:rPr>
          <w:sz w:val="24"/>
          <w:szCs w:val="24"/>
        </w:rPr>
        <w:t>pplication for the Board to fill o</w:t>
      </w:r>
      <w:r>
        <w:rPr>
          <w:sz w:val="24"/>
          <w:szCs w:val="24"/>
        </w:rPr>
        <w:t>ut,</w:t>
      </w:r>
      <w:r w:rsidR="004F6D63">
        <w:rPr>
          <w:sz w:val="24"/>
          <w:szCs w:val="24"/>
        </w:rPr>
        <w:t xml:space="preserve"> statement</w:t>
      </w:r>
      <w:r>
        <w:rPr>
          <w:sz w:val="24"/>
          <w:szCs w:val="24"/>
        </w:rPr>
        <w:t>s</w:t>
      </w:r>
      <w:r w:rsidR="004F6D63">
        <w:rPr>
          <w:sz w:val="24"/>
          <w:szCs w:val="24"/>
        </w:rPr>
        <w:t xml:space="preserve"> </w:t>
      </w:r>
      <w:r w:rsidR="003D7E92">
        <w:rPr>
          <w:sz w:val="24"/>
          <w:szCs w:val="24"/>
        </w:rPr>
        <w:t>form</w:t>
      </w:r>
      <w:r w:rsidR="004F6D63">
        <w:rPr>
          <w:sz w:val="24"/>
          <w:szCs w:val="24"/>
        </w:rPr>
        <w:t xml:space="preserve"> to be gathered from owners to show </w:t>
      </w:r>
      <w:r w:rsidR="003D7E92">
        <w:rPr>
          <w:sz w:val="24"/>
          <w:szCs w:val="24"/>
        </w:rPr>
        <w:t xml:space="preserve">how their living experience here </w:t>
      </w:r>
      <w:r w:rsidR="004F6D63">
        <w:rPr>
          <w:sz w:val="24"/>
          <w:szCs w:val="24"/>
        </w:rPr>
        <w:t xml:space="preserve">had been impacted by the water intruding on the property.  </w:t>
      </w:r>
      <w:r>
        <w:rPr>
          <w:sz w:val="24"/>
          <w:szCs w:val="24"/>
        </w:rPr>
        <w:t xml:space="preserve">The City wants to look at the tilers bid as well.   </w:t>
      </w:r>
      <w:r w:rsidR="004F6D63">
        <w:rPr>
          <w:sz w:val="24"/>
          <w:szCs w:val="24"/>
        </w:rPr>
        <w:t xml:space="preserve">All of this information was to be sent to the Mayor and Council for review and hopefully monetary </w:t>
      </w:r>
      <w:r w:rsidR="003D7E92">
        <w:rPr>
          <w:sz w:val="24"/>
          <w:szCs w:val="24"/>
        </w:rPr>
        <w:t xml:space="preserve">will be given.  </w:t>
      </w:r>
      <w:r w:rsidR="004F6D63">
        <w:rPr>
          <w:sz w:val="24"/>
          <w:szCs w:val="24"/>
        </w:rPr>
        <w:t xml:space="preserve">Suzanne Barnes </w:t>
      </w:r>
      <w:r w:rsidR="003D7E92">
        <w:rPr>
          <w:sz w:val="24"/>
          <w:szCs w:val="24"/>
        </w:rPr>
        <w:t xml:space="preserve">made a valid point </w:t>
      </w:r>
      <w:r w:rsidR="004F6D63">
        <w:rPr>
          <w:sz w:val="24"/>
          <w:szCs w:val="24"/>
        </w:rPr>
        <w:t>that it is unfair for PT4 to bear the brunt of costs to maintain the storm water drainage ditch that serves neighborhoods East, West, and further development North.</w:t>
      </w:r>
      <w:r>
        <w:rPr>
          <w:sz w:val="24"/>
          <w:szCs w:val="24"/>
        </w:rPr>
        <w:t xml:space="preserve">  Brokaw and Gee explained the </w:t>
      </w:r>
      <w:r w:rsidR="003D7E92">
        <w:rPr>
          <w:sz w:val="24"/>
          <w:szCs w:val="24"/>
        </w:rPr>
        <w:t>tiler’s</w:t>
      </w:r>
      <w:r>
        <w:rPr>
          <w:sz w:val="24"/>
          <w:szCs w:val="24"/>
        </w:rPr>
        <w:t xml:space="preserve"> vision that closely mirrored the City’s. </w:t>
      </w:r>
    </w:p>
    <w:p w14:paraId="53EC5CAD" w14:textId="77777777" w:rsidR="003D7E92" w:rsidRDefault="003D7E92">
      <w:pPr>
        <w:rPr>
          <w:sz w:val="24"/>
          <w:szCs w:val="24"/>
        </w:rPr>
      </w:pPr>
    </w:p>
    <w:p w14:paraId="698C198F" w14:textId="5630D8D1" w:rsidR="00CE4640" w:rsidRDefault="003D7E92">
      <w:pPr>
        <w:rPr>
          <w:sz w:val="24"/>
          <w:szCs w:val="24"/>
        </w:rPr>
      </w:pPr>
      <w:r>
        <w:rPr>
          <w:sz w:val="24"/>
          <w:szCs w:val="24"/>
        </w:rPr>
        <w:t xml:space="preserve">Ideas on impact of the water was shared in the meeting.  Brokaw pointed out that our property values, and enjoyment of property was curtained a factor here.  Others were concerned about </w:t>
      </w:r>
      <w:r>
        <w:rPr>
          <w:sz w:val="24"/>
          <w:szCs w:val="24"/>
        </w:rPr>
        <w:lastRenderedPageBreak/>
        <w:t>their grandkids playing on the green space, walking their dogs, trees drowning, and bugs.  It was also brought up that the cost of maintaining the property is higher because of the problem areas.</w:t>
      </w:r>
      <w:r w:rsidR="00D12BB6">
        <w:rPr>
          <w:sz w:val="24"/>
          <w:szCs w:val="24"/>
        </w:rPr>
        <w:t xml:space="preserve"> </w:t>
      </w:r>
    </w:p>
    <w:p w14:paraId="2AFAB00E" w14:textId="6E40D2AA" w:rsidR="00D7508B" w:rsidRDefault="00D7508B">
      <w:pPr>
        <w:rPr>
          <w:sz w:val="24"/>
          <w:szCs w:val="24"/>
        </w:rPr>
      </w:pPr>
    </w:p>
    <w:p w14:paraId="56CA9DEB" w14:textId="38027504" w:rsidR="00D7508B" w:rsidRDefault="00D7508B">
      <w:pPr>
        <w:rPr>
          <w:sz w:val="24"/>
          <w:szCs w:val="24"/>
        </w:rPr>
      </w:pPr>
      <w:r>
        <w:rPr>
          <w:sz w:val="24"/>
          <w:szCs w:val="24"/>
        </w:rPr>
        <w:t xml:space="preserve">There have been many water statements already given to the board to file with the City, many more were done the night of the meeting.  </w:t>
      </w:r>
    </w:p>
    <w:p w14:paraId="400699B5" w14:textId="58437BEF" w:rsidR="00FA15D4" w:rsidRDefault="00FA15D4">
      <w:pPr>
        <w:rPr>
          <w:sz w:val="24"/>
          <w:szCs w:val="24"/>
        </w:rPr>
      </w:pPr>
    </w:p>
    <w:p w14:paraId="1998E5B5" w14:textId="26AF4E46" w:rsidR="00FA15D4" w:rsidRDefault="00FA15D4">
      <w:pPr>
        <w:rPr>
          <w:sz w:val="24"/>
          <w:szCs w:val="24"/>
        </w:rPr>
      </w:pPr>
      <w:r>
        <w:rPr>
          <w:sz w:val="24"/>
          <w:szCs w:val="24"/>
        </w:rPr>
        <w:t>Money will have to be taken from the CDs to pay for drying out our land</w:t>
      </w:r>
      <w:r w:rsidR="004F6D63">
        <w:rPr>
          <w:sz w:val="24"/>
          <w:szCs w:val="24"/>
        </w:rPr>
        <w:t xml:space="preserve">.  Brokaw stated that this </w:t>
      </w:r>
      <w:r w:rsidR="00D12BB6">
        <w:rPr>
          <w:sz w:val="24"/>
          <w:szCs w:val="24"/>
        </w:rPr>
        <w:t>must</w:t>
      </w:r>
      <w:r w:rsidR="004F6D63">
        <w:rPr>
          <w:sz w:val="24"/>
          <w:szCs w:val="24"/>
        </w:rPr>
        <w:t xml:space="preserve"> be one of the priorities of the Association and is every bit as important as the roofing issues.</w:t>
      </w:r>
      <w:r w:rsidR="00D12BB6">
        <w:rPr>
          <w:sz w:val="24"/>
          <w:szCs w:val="24"/>
        </w:rPr>
        <w:t xml:space="preserve">  </w:t>
      </w:r>
      <w:r w:rsidR="00671BD6">
        <w:rPr>
          <w:sz w:val="24"/>
          <w:szCs w:val="24"/>
        </w:rPr>
        <w:t xml:space="preserve"> A question came up about raising the Association Fees, Brokaw stated not by this Board.</w:t>
      </w:r>
      <w:bookmarkStart w:id="0" w:name="_GoBack"/>
      <w:bookmarkEnd w:id="0"/>
    </w:p>
    <w:p w14:paraId="3A9113DA" w14:textId="77777777" w:rsidR="00FA15D4" w:rsidRDefault="00FA15D4">
      <w:pPr>
        <w:rPr>
          <w:sz w:val="24"/>
          <w:szCs w:val="24"/>
        </w:rPr>
      </w:pPr>
    </w:p>
    <w:p w14:paraId="5586DC0C" w14:textId="3E8542FD" w:rsidR="004F6D63" w:rsidRDefault="00FA15D4">
      <w:pPr>
        <w:rPr>
          <w:sz w:val="24"/>
          <w:szCs w:val="24"/>
        </w:rPr>
      </w:pPr>
      <w:r>
        <w:rPr>
          <w:sz w:val="24"/>
          <w:szCs w:val="24"/>
        </w:rPr>
        <w:t>More discussion was held on what the tiling company will do once work begins.  Brokaw said the board is trying to be proactive in undertaking this issue</w:t>
      </w:r>
      <w:r w:rsidR="004F6D63">
        <w:rPr>
          <w:sz w:val="24"/>
          <w:szCs w:val="24"/>
        </w:rPr>
        <w:t xml:space="preserve"> and that this has been years in the making.</w:t>
      </w:r>
      <w:r w:rsidR="003D7E92">
        <w:rPr>
          <w:sz w:val="24"/>
          <w:szCs w:val="24"/>
        </w:rPr>
        <w:t xml:space="preserve">  Gee predicted that it would take several weeks to finish the work, but it needed to be started as soon as the contractor could do it.  Brokaw stated that the board would have to have a couple more meetings with the contractor in the next few weeks.  </w:t>
      </w:r>
    </w:p>
    <w:p w14:paraId="3926B5A4" w14:textId="77777777" w:rsidR="00FA15D4" w:rsidRDefault="00FA15D4">
      <w:pPr>
        <w:rPr>
          <w:sz w:val="24"/>
          <w:szCs w:val="24"/>
        </w:rPr>
      </w:pPr>
    </w:p>
    <w:p w14:paraId="68A90378" w14:textId="25D7F769" w:rsidR="00527EEE" w:rsidRDefault="003D7E92">
      <w:pPr>
        <w:rPr>
          <w:sz w:val="24"/>
          <w:szCs w:val="24"/>
        </w:rPr>
      </w:pPr>
      <w:r>
        <w:rPr>
          <w:sz w:val="24"/>
          <w:szCs w:val="24"/>
        </w:rPr>
        <w:t xml:space="preserve">PARKING:   </w:t>
      </w:r>
      <w:r w:rsidR="004F6D63">
        <w:rPr>
          <w:sz w:val="24"/>
          <w:szCs w:val="24"/>
        </w:rPr>
        <w:t xml:space="preserve">A new parking policy will go into place as a result of the meeting with the Mallard owners on September 19, 2019.  Letters were sent to all Mallard owners for this meeting because of the problematic parking issues in the past.  </w:t>
      </w:r>
      <w:r w:rsidR="00527EEE">
        <w:rPr>
          <w:sz w:val="24"/>
          <w:szCs w:val="24"/>
        </w:rPr>
        <w:t xml:space="preserve">Three owners came to the meeting to discuss how to go forward with these issues.  </w:t>
      </w:r>
      <w:r w:rsidR="004F6D63">
        <w:rPr>
          <w:sz w:val="24"/>
          <w:szCs w:val="24"/>
        </w:rPr>
        <w:t xml:space="preserve"> Garbage trucks could not get down the street and plows could not get down the streets because of on street parking, parking across from one another</w:t>
      </w:r>
      <w:r w:rsidR="00527EEE">
        <w:rPr>
          <w:sz w:val="24"/>
          <w:szCs w:val="24"/>
        </w:rPr>
        <w:t xml:space="preserve"> and a total inability of any emergency vehicles to enter the streets.  There has also been unauthorized parking from other neighborhoods in the street.  </w:t>
      </w:r>
      <w:r w:rsidR="004F6D63">
        <w:rPr>
          <w:sz w:val="24"/>
          <w:szCs w:val="24"/>
        </w:rPr>
        <w:t xml:space="preserve"> </w:t>
      </w:r>
      <w:r w:rsidR="00527EEE">
        <w:rPr>
          <w:sz w:val="24"/>
          <w:szCs w:val="24"/>
        </w:rPr>
        <w:t>It was decided, that there will be:</w:t>
      </w:r>
    </w:p>
    <w:p w14:paraId="3C8B10F5" w14:textId="77777777" w:rsidR="00527EEE" w:rsidRDefault="00527EEE">
      <w:pPr>
        <w:rPr>
          <w:sz w:val="24"/>
          <w:szCs w:val="24"/>
        </w:rPr>
      </w:pPr>
    </w:p>
    <w:p w14:paraId="7828FC17" w14:textId="7B352DB5" w:rsidR="00FF555E" w:rsidRDefault="00527EEE" w:rsidP="00FF555E">
      <w:pPr>
        <w:jc w:val="center"/>
        <w:rPr>
          <w:sz w:val="32"/>
          <w:szCs w:val="32"/>
        </w:rPr>
      </w:pPr>
      <w:r w:rsidRPr="00FF555E">
        <w:rPr>
          <w:sz w:val="32"/>
          <w:szCs w:val="32"/>
          <w:highlight w:val="yellow"/>
        </w:rPr>
        <w:t>NO ON STREET PARKING FROM 8:00 PM TO 8:00 AM BETWEEN NOVEMBER 1 THRU APRIL 15.</w:t>
      </w:r>
    </w:p>
    <w:p w14:paraId="72CD9158" w14:textId="77777777" w:rsidR="003D7E92" w:rsidRDefault="003D7E92" w:rsidP="003D7E92">
      <w:pPr>
        <w:jc w:val="center"/>
        <w:rPr>
          <w:sz w:val="32"/>
          <w:szCs w:val="32"/>
        </w:rPr>
      </w:pPr>
      <w:r w:rsidRPr="00FF555E">
        <w:rPr>
          <w:sz w:val="32"/>
          <w:szCs w:val="32"/>
          <w:highlight w:val="yellow"/>
        </w:rPr>
        <w:t>NO SIDE BY SIDE PARKING ON ANY STREET AT ANY TIME IS ALLOWED</w:t>
      </w:r>
    </w:p>
    <w:p w14:paraId="4227767C" w14:textId="77777777" w:rsidR="00D12BB6" w:rsidRDefault="00D12BB6" w:rsidP="00FF555E">
      <w:pPr>
        <w:jc w:val="center"/>
        <w:rPr>
          <w:sz w:val="32"/>
          <w:szCs w:val="32"/>
        </w:rPr>
      </w:pPr>
    </w:p>
    <w:p w14:paraId="4728F305" w14:textId="052CCD15" w:rsidR="0017413A" w:rsidRDefault="00D12BB6">
      <w:pPr>
        <w:rPr>
          <w:sz w:val="24"/>
          <w:szCs w:val="24"/>
        </w:rPr>
      </w:pPr>
      <w:r>
        <w:rPr>
          <w:sz w:val="24"/>
          <w:szCs w:val="24"/>
        </w:rPr>
        <w:t>The snow removal company from last year has been replaced</w:t>
      </w:r>
      <w:r w:rsidR="00A51C6E">
        <w:rPr>
          <w:sz w:val="24"/>
          <w:szCs w:val="24"/>
        </w:rPr>
        <w:t>.</w:t>
      </w:r>
      <w:r>
        <w:rPr>
          <w:sz w:val="24"/>
          <w:szCs w:val="24"/>
        </w:rPr>
        <w:t xml:space="preserve">   </w:t>
      </w:r>
      <w:r w:rsidR="00527EEE" w:rsidRPr="00FF555E">
        <w:rPr>
          <w:sz w:val="24"/>
          <w:szCs w:val="24"/>
        </w:rPr>
        <w:t>From the</w:t>
      </w:r>
      <w:r w:rsidR="00527EEE">
        <w:rPr>
          <w:sz w:val="24"/>
          <w:szCs w:val="24"/>
        </w:rPr>
        <w:t xml:space="preserve"> hours of 6:00am to 8:00am the snow removal crew will grade the streets</w:t>
      </w:r>
      <w:r w:rsidR="0017413A">
        <w:rPr>
          <w:sz w:val="24"/>
          <w:szCs w:val="24"/>
        </w:rPr>
        <w:t xml:space="preserve">.  </w:t>
      </w:r>
      <w:r w:rsidR="00527EEE">
        <w:rPr>
          <w:sz w:val="24"/>
          <w:szCs w:val="24"/>
        </w:rPr>
        <w:t xml:space="preserve"> </w:t>
      </w:r>
      <w:r w:rsidR="0017413A">
        <w:rPr>
          <w:sz w:val="24"/>
          <w:szCs w:val="24"/>
        </w:rPr>
        <w:t>A</w:t>
      </w:r>
      <w:r w:rsidR="00527EEE">
        <w:rPr>
          <w:sz w:val="24"/>
          <w:szCs w:val="24"/>
        </w:rPr>
        <w:t xml:space="preserve">fter they have made that </w:t>
      </w:r>
      <w:r w:rsidR="00A51C6E">
        <w:rPr>
          <w:sz w:val="24"/>
          <w:szCs w:val="24"/>
        </w:rPr>
        <w:t>pass,</w:t>
      </w:r>
      <w:r w:rsidR="0017413A">
        <w:rPr>
          <w:sz w:val="24"/>
          <w:szCs w:val="24"/>
        </w:rPr>
        <w:t xml:space="preserve"> they will come back at 8:30am to clear the driveways, sidewalks and stoops.</w:t>
      </w:r>
    </w:p>
    <w:p w14:paraId="5A12AD72" w14:textId="77777777" w:rsidR="0017413A" w:rsidRDefault="0017413A">
      <w:pPr>
        <w:rPr>
          <w:sz w:val="24"/>
          <w:szCs w:val="24"/>
        </w:rPr>
      </w:pPr>
    </w:p>
    <w:p w14:paraId="598667CF" w14:textId="77777777" w:rsidR="00D7508B" w:rsidRDefault="00527EEE">
      <w:pPr>
        <w:rPr>
          <w:sz w:val="24"/>
          <w:szCs w:val="24"/>
        </w:rPr>
      </w:pPr>
      <w:r w:rsidRPr="00FF555E">
        <w:rPr>
          <w:sz w:val="24"/>
          <w:szCs w:val="24"/>
          <w:highlight w:val="yellow"/>
        </w:rPr>
        <w:t>IF</w:t>
      </w:r>
      <w:r>
        <w:rPr>
          <w:sz w:val="24"/>
          <w:szCs w:val="24"/>
        </w:rPr>
        <w:t xml:space="preserve"> you want your driveway</w:t>
      </w:r>
      <w:r w:rsidR="00FF555E">
        <w:rPr>
          <w:sz w:val="24"/>
          <w:szCs w:val="24"/>
        </w:rPr>
        <w:t>/sidewalk and stoop cleared of snow or treated for ice</w:t>
      </w:r>
      <w:r w:rsidR="0017413A">
        <w:rPr>
          <w:sz w:val="24"/>
          <w:szCs w:val="24"/>
        </w:rPr>
        <w:t xml:space="preserve"> you will need to move your vehicle into the street after the initial street plowing is done.  </w:t>
      </w:r>
    </w:p>
    <w:p w14:paraId="5D02F846" w14:textId="77777777" w:rsidR="00D7508B" w:rsidRDefault="00D7508B">
      <w:pPr>
        <w:rPr>
          <w:sz w:val="24"/>
          <w:szCs w:val="24"/>
        </w:rPr>
      </w:pPr>
    </w:p>
    <w:p w14:paraId="5E6D9494" w14:textId="4E4C3C6C" w:rsidR="00FF555E" w:rsidRDefault="00D7508B">
      <w:pPr>
        <w:rPr>
          <w:sz w:val="24"/>
          <w:szCs w:val="24"/>
        </w:rPr>
      </w:pPr>
      <w:r>
        <w:rPr>
          <w:sz w:val="24"/>
          <w:szCs w:val="24"/>
        </w:rPr>
        <w:t xml:space="preserve">Brokaw stated that while in the interview with </w:t>
      </w:r>
      <w:r w:rsidR="00A51C6E">
        <w:rPr>
          <w:sz w:val="24"/>
          <w:szCs w:val="24"/>
        </w:rPr>
        <w:t>Rocarek</w:t>
      </w:r>
      <w:r>
        <w:rPr>
          <w:sz w:val="24"/>
          <w:szCs w:val="24"/>
        </w:rPr>
        <w:t xml:space="preserve"> she asked him how owners would know when it would be time to move their cars so their driveways could be cleared and he said that the owners will know because they have large equipment and the owners should be able to hear them.  </w:t>
      </w:r>
      <w:r w:rsidR="00FF555E">
        <w:rPr>
          <w:sz w:val="24"/>
          <w:szCs w:val="24"/>
        </w:rPr>
        <w:t xml:space="preserve"> </w:t>
      </w:r>
      <w:r w:rsidR="00527EEE">
        <w:rPr>
          <w:sz w:val="24"/>
          <w:szCs w:val="24"/>
        </w:rPr>
        <w:t xml:space="preserve"> </w:t>
      </w:r>
    </w:p>
    <w:p w14:paraId="5A2AD7FE" w14:textId="77777777" w:rsidR="00FF555E" w:rsidRPr="00FF555E" w:rsidRDefault="00FF555E">
      <w:pPr>
        <w:rPr>
          <w:sz w:val="32"/>
          <w:szCs w:val="32"/>
        </w:rPr>
      </w:pPr>
    </w:p>
    <w:p w14:paraId="2F97C70B" w14:textId="163F9421" w:rsidR="00527EEE" w:rsidRDefault="00FF555E">
      <w:pPr>
        <w:rPr>
          <w:sz w:val="24"/>
          <w:szCs w:val="24"/>
        </w:rPr>
      </w:pPr>
      <w:r w:rsidRPr="00D7508B">
        <w:rPr>
          <w:sz w:val="24"/>
          <w:szCs w:val="24"/>
          <w:highlight w:val="yellow"/>
        </w:rPr>
        <w:t xml:space="preserve">Note:   </w:t>
      </w:r>
      <w:r w:rsidR="00527EEE" w:rsidRPr="00D7508B">
        <w:rPr>
          <w:sz w:val="24"/>
          <w:szCs w:val="24"/>
          <w:highlight w:val="yellow"/>
        </w:rPr>
        <w:t xml:space="preserve">If there is damage to your vehicle </w:t>
      </w:r>
      <w:r w:rsidR="0017413A" w:rsidRPr="00D7508B">
        <w:rPr>
          <w:sz w:val="24"/>
          <w:szCs w:val="24"/>
          <w:highlight w:val="yellow"/>
        </w:rPr>
        <w:t xml:space="preserve">by emergency vehicles, sanitation services or </w:t>
      </w:r>
      <w:r w:rsidR="00A51C6E" w:rsidRPr="00D7508B">
        <w:rPr>
          <w:sz w:val="24"/>
          <w:szCs w:val="24"/>
          <w:highlight w:val="yellow"/>
        </w:rPr>
        <w:t>snowplows</w:t>
      </w:r>
      <w:r w:rsidR="0017413A" w:rsidRPr="00D7508B">
        <w:rPr>
          <w:sz w:val="24"/>
          <w:szCs w:val="24"/>
          <w:highlight w:val="yellow"/>
        </w:rPr>
        <w:t xml:space="preserve"> </w:t>
      </w:r>
      <w:r w:rsidR="00527EEE" w:rsidRPr="00D7508B">
        <w:rPr>
          <w:sz w:val="24"/>
          <w:szCs w:val="24"/>
          <w:highlight w:val="yellow"/>
        </w:rPr>
        <w:t xml:space="preserve">because this policy is not followed </w:t>
      </w:r>
      <w:r w:rsidR="0017413A" w:rsidRPr="00D7508B">
        <w:rPr>
          <w:sz w:val="24"/>
          <w:szCs w:val="24"/>
          <w:highlight w:val="yellow"/>
        </w:rPr>
        <w:t>there will be no liability to the Association, emergency vehicles or sanitation services.</w:t>
      </w:r>
      <w:r w:rsidR="0017413A">
        <w:rPr>
          <w:sz w:val="24"/>
          <w:szCs w:val="24"/>
        </w:rPr>
        <w:t xml:space="preserve">  </w:t>
      </w:r>
    </w:p>
    <w:p w14:paraId="7BF99E8E" w14:textId="77777777" w:rsidR="00527EEE" w:rsidRDefault="00527EEE">
      <w:pPr>
        <w:rPr>
          <w:sz w:val="24"/>
          <w:szCs w:val="24"/>
        </w:rPr>
      </w:pPr>
    </w:p>
    <w:p w14:paraId="546D1273" w14:textId="7C6D4AE5" w:rsidR="00FA15D4" w:rsidRDefault="001E1B8E">
      <w:pPr>
        <w:rPr>
          <w:sz w:val="24"/>
          <w:szCs w:val="24"/>
        </w:rPr>
      </w:pPr>
      <w:r>
        <w:rPr>
          <w:sz w:val="24"/>
          <w:szCs w:val="24"/>
        </w:rPr>
        <w:t xml:space="preserve">Signs will go up on all three </w:t>
      </w:r>
      <w:r w:rsidR="0017413A">
        <w:rPr>
          <w:sz w:val="24"/>
          <w:szCs w:val="24"/>
        </w:rPr>
        <w:t>streets</w:t>
      </w:r>
      <w:r w:rsidR="00527EEE">
        <w:rPr>
          <w:sz w:val="24"/>
          <w:szCs w:val="24"/>
        </w:rPr>
        <w:t xml:space="preserve"> in the next couple of weeks.  There will also be a Private Drive sign on each of the three </w:t>
      </w:r>
      <w:r w:rsidR="00D7508B">
        <w:rPr>
          <w:sz w:val="24"/>
          <w:szCs w:val="24"/>
        </w:rPr>
        <w:t>streets, another</w:t>
      </w:r>
      <w:r w:rsidR="00527EEE">
        <w:rPr>
          <w:sz w:val="24"/>
          <w:szCs w:val="24"/>
        </w:rPr>
        <w:t xml:space="preserve"> issue discussed with the Mallard owners</w:t>
      </w:r>
      <w:r w:rsidR="0017413A">
        <w:rPr>
          <w:sz w:val="24"/>
          <w:szCs w:val="24"/>
        </w:rPr>
        <w:t xml:space="preserve"> who attended the September 19</w:t>
      </w:r>
      <w:r w:rsidR="0017413A" w:rsidRPr="0017413A">
        <w:rPr>
          <w:sz w:val="24"/>
          <w:szCs w:val="24"/>
          <w:vertAlign w:val="superscript"/>
        </w:rPr>
        <w:t>th</w:t>
      </w:r>
      <w:r w:rsidR="0017413A">
        <w:rPr>
          <w:sz w:val="24"/>
          <w:szCs w:val="24"/>
        </w:rPr>
        <w:t xml:space="preserve"> meeting.</w:t>
      </w:r>
    </w:p>
    <w:p w14:paraId="1FC71975" w14:textId="34285F4B" w:rsidR="00FA15D4" w:rsidRDefault="00FA15D4">
      <w:pPr>
        <w:rPr>
          <w:sz w:val="24"/>
          <w:szCs w:val="24"/>
        </w:rPr>
      </w:pPr>
    </w:p>
    <w:p w14:paraId="1DB0CECD" w14:textId="41FD2053" w:rsidR="00F220BB" w:rsidRDefault="00FA15D4" w:rsidP="00816DF7">
      <w:pPr>
        <w:shd w:val="clear" w:color="auto" w:fill="FFFFFF"/>
        <w:rPr>
          <w:rFonts w:eastAsia="Times New Roman" w:cstheme="minorHAnsi"/>
          <w:color w:val="222222"/>
          <w:sz w:val="24"/>
          <w:szCs w:val="24"/>
        </w:rPr>
      </w:pPr>
      <w:r>
        <w:rPr>
          <w:sz w:val="24"/>
          <w:szCs w:val="24"/>
        </w:rPr>
        <w:t xml:space="preserve">The annual meeting will be held </w:t>
      </w:r>
      <w:r w:rsidR="00816DF7">
        <w:rPr>
          <w:sz w:val="24"/>
          <w:szCs w:val="24"/>
        </w:rPr>
        <w:t xml:space="preserve">6 to 8 p.m. </w:t>
      </w:r>
      <w:r>
        <w:rPr>
          <w:sz w:val="24"/>
          <w:szCs w:val="24"/>
        </w:rPr>
        <w:t xml:space="preserve">Nov. </w:t>
      </w:r>
      <w:r w:rsidR="0017413A">
        <w:rPr>
          <w:sz w:val="24"/>
          <w:szCs w:val="24"/>
        </w:rPr>
        <w:t>7</w:t>
      </w:r>
      <w:r w:rsidR="00816DF7">
        <w:rPr>
          <w:sz w:val="24"/>
          <w:szCs w:val="24"/>
        </w:rPr>
        <w:t xml:space="preserve">, at the </w:t>
      </w:r>
      <w:r w:rsidR="00816DF7" w:rsidRPr="00D7508B">
        <w:t xml:space="preserve">church at </w:t>
      </w:r>
      <w:r w:rsidR="00816DF7" w:rsidRPr="00D7508B">
        <w:rPr>
          <w:rFonts w:ascii="Arial" w:eastAsia="Times New Roman" w:hAnsi="Arial" w:cs="Arial"/>
          <w:color w:val="222222"/>
        </w:rPr>
        <w:t>5200</w:t>
      </w:r>
      <w:r w:rsidR="00816DF7" w:rsidRPr="00816DF7">
        <w:rPr>
          <w:rFonts w:ascii="Arial" w:eastAsia="Times New Roman" w:hAnsi="Arial" w:cs="Arial"/>
          <w:color w:val="222222"/>
          <w:sz w:val="27"/>
          <w:szCs w:val="27"/>
        </w:rPr>
        <w:t xml:space="preserve"> </w:t>
      </w:r>
      <w:r w:rsidR="00816DF7" w:rsidRPr="00816DF7">
        <w:rPr>
          <w:rFonts w:eastAsia="Times New Roman" w:cstheme="minorHAnsi"/>
          <w:color w:val="222222"/>
          <w:sz w:val="24"/>
          <w:szCs w:val="24"/>
        </w:rPr>
        <w:t>Northland Ave NE, Cedar Rapids, 52402</w:t>
      </w:r>
      <w:r w:rsidR="00816DF7">
        <w:rPr>
          <w:rFonts w:eastAsia="Times New Roman" w:cstheme="minorHAnsi"/>
          <w:color w:val="222222"/>
          <w:sz w:val="24"/>
          <w:szCs w:val="24"/>
        </w:rPr>
        <w:t>.</w:t>
      </w:r>
      <w:r w:rsidR="0017413A">
        <w:rPr>
          <w:rFonts w:eastAsia="Times New Roman" w:cstheme="minorHAnsi"/>
          <w:color w:val="222222"/>
          <w:sz w:val="24"/>
          <w:szCs w:val="24"/>
        </w:rPr>
        <w:t xml:space="preserve">  6:00</w:t>
      </w:r>
      <w:r w:rsidR="00F220BB">
        <w:rPr>
          <w:rFonts w:eastAsia="Times New Roman" w:cstheme="minorHAnsi"/>
          <w:color w:val="222222"/>
          <w:sz w:val="24"/>
          <w:szCs w:val="24"/>
        </w:rPr>
        <w:t>pm</w:t>
      </w:r>
      <w:r w:rsidR="0017413A">
        <w:rPr>
          <w:rFonts w:eastAsia="Times New Roman" w:cstheme="minorHAnsi"/>
          <w:color w:val="222222"/>
          <w:sz w:val="24"/>
          <w:szCs w:val="24"/>
        </w:rPr>
        <w:t xml:space="preserve"> to 8:00pm, this will be a potluck meeting, </w:t>
      </w:r>
      <w:r w:rsidR="00D7508B">
        <w:rPr>
          <w:rFonts w:eastAsia="Times New Roman" w:cstheme="minorHAnsi"/>
          <w:color w:val="222222"/>
          <w:sz w:val="24"/>
          <w:szCs w:val="24"/>
        </w:rPr>
        <w:t xml:space="preserve">we are </w:t>
      </w:r>
      <w:r w:rsidR="0017413A">
        <w:rPr>
          <w:rFonts w:eastAsia="Times New Roman" w:cstheme="minorHAnsi"/>
          <w:color w:val="222222"/>
          <w:sz w:val="24"/>
          <w:szCs w:val="24"/>
        </w:rPr>
        <w:t xml:space="preserve">asking all owners to bring something to share.  </w:t>
      </w:r>
      <w:r w:rsidR="00F220BB">
        <w:rPr>
          <w:rFonts w:eastAsia="Times New Roman" w:cstheme="minorHAnsi"/>
          <w:color w:val="222222"/>
          <w:sz w:val="24"/>
          <w:szCs w:val="24"/>
        </w:rPr>
        <w:t>This will serve as a celebration of your newly elected Board and the retiring of the present Board.  The current Board will ask to remain with the water issue until its completion.</w:t>
      </w:r>
    </w:p>
    <w:p w14:paraId="1E4D6A80" w14:textId="77777777" w:rsidR="00816DF7" w:rsidRPr="00816DF7" w:rsidRDefault="00816DF7" w:rsidP="00816DF7">
      <w:pPr>
        <w:shd w:val="clear" w:color="auto" w:fill="FFFFFF"/>
        <w:rPr>
          <w:rFonts w:ascii="Arial" w:eastAsia="Times New Roman" w:hAnsi="Arial" w:cs="Arial"/>
          <w:color w:val="222222"/>
          <w:sz w:val="24"/>
          <w:szCs w:val="24"/>
        </w:rPr>
      </w:pPr>
      <w:r w:rsidRPr="00816DF7">
        <w:rPr>
          <w:rFonts w:ascii="Arial" w:eastAsia="Times New Roman" w:hAnsi="Arial" w:cs="Arial"/>
          <w:color w:val="222222"/>
          <w:sz w:val="27"/>
          <w:szCs w:val="27"/>
        </w:rPr>
        <w:t>    </w:t>
      </w:r>
    </w:p>
    <w:p w14:paraId="6CE41685" w14:textId="74CA2528" w:rsidR="00CC0429" w:rsidRPr="00A51C6E" w:rsidRDefault="00F220BB">
      <w:pPr>
        <w:rPr>
          <w:sz w:val="28"/>
          <w:szCs w:val="28"/>
        </w:rPr>
      </w:pPr>
      <w:r w:rsidRPr="00A51C6E">
        <w:rPr>
          <w:sz w:val="28"/>
          <w:szCs w:val="28"/>
        </w:rPr>
        <w:t xml:space="preserve">The Agenda for the Annual Meeting will be as follows:   </w:t>
      </w:r>
    </w:p>
    <w:p w14:paraId="39994B18" w14:textId="77777777" w:rsidR="00F220BB" w:rsidRPr="00A51C6E" w:rsidRDefault="00F220BB" w:rsidP="00F220BB">
      <w:pPr>
        <w:pStyle w:val="NoSpacing"/>
        <w:numPr>
          <w:ilvl w:val="1"/>
          <w:numId w:val="24"/>
        </w:numPr>
        <w:rPr>
          <w:sz w:val="28"/>
          <w:szCs w:val="28"/>
        </w:rPr>
      </w:pPr>
      <w:r w:rsidRPr="00A51C6E">
        <w:rPr>
          <w:sz w:val="28"/>
          <w:szCs w:val="28"/>
        </w:rPr>
        <w:t>Financials – Account Payables</w:t>
      </w:r>
    </w:p>
    <w:p w14:paraId="48E2A1E6" w14:textId="77777777" w:rsidR="00F220BB" w:rsidRPr="00A51C6E" w:rsidRDefault="00F220BB" w:rsidP="00F220BB">
      <w:pPr>
        <w:pStyle w:val="NoSpacing"/>
        <w:numPr>
          <w:ilvl w:val="1"/>
          <w:numId w:val="24"/>
        </w:numPr>
        <w:rPr>
          <w:sz w:val="28"/>
          <w:szCs w:val="28"/>
        </w:rPr>
      </w:pPr>
      <w:r w:rsidRPr="00A51C6E">
        <w:rPr>
          <w:sz w:val="28"/>
          <w:szCs w:val="28"/>
        </w:rPr>
        <w:t>Budget – 2020 Budget</w:t>
      </w:r>
    </w:p>
    <w:p w14:paraId="3B2F0024" w14:textId="77777777" w:rsidR="00F220BB" w:rsidRPr="00A51C6E" w:rsidRDefault="00F220BB" w:rsidP="00F220BB">
      <w:pPr>
        <w:pStyle w:val="NoSpacing"/>
        <w:numPr>
          <w:ilvl w:val="1"/>
          <w:numId w:val="24"/>
        </w:numPr>
        <w:rPr>
          <w:color w:val="FF0000"/>
          <w:sz w:val="28"/>
          <w:szCs w:val="28"/>
        </w:rPr>
      </w:pPr>
      <w:r w:rsidRPr="00A51C6E">
        <w:rPr>
          <w:sz w:val="28"/>
          <w:szCs w:val="28"/>
        </w:rPr>
        <w:t>Elections of Board – All seats will be vacant at the beginning of 2020.</w:t>
      </w:r>
    </w:p>
    <w:p w14:paraId="68C6AF97" w14:textId="77777777" w:rsidR="00D7508B" w:rsidRPr="00A51C6E" w:rsidRDefault="00F220BB" w:rsidP="00F220BB">
      <w:pPr>
        <w:pStyle w:val="NoSpacing"/>
        <w:rPr>
          <w:sz w:val="28"/>
          <w:szCs w:val="28"/>
        </w:rPr>
      </w:pPr>
      <w:r w:rsidRPr="00A51C6E">
        <w:rPr>
          <w:sz w:val="28"/>
          <w:szCs w:val="28"/>
        </w:rPr>
        <w:t xml:space="preserve">Board member duties were distributed to the owners present at the Special Meeting. </w:t>
      </w:r>
    </w:p>
    <w:p w14:paraId="451EC054" w14:textId="77777777" w:rsidR="00D7508B" w:rsidRPr="00A51C6E" w:rsidRDefault="00D7508B" w:rsidP="00F220BB">
      <w:pPr>
        <w:pStyle w:val="NoSpacing"/>
        <w:rPr>
          <w:sz w:val="28"/>
          <w:szCs w:val="28"/>
        </w:rPr>
      </w:pPr>
    </w:p>
    <w:p w14:paraId="01E3217C" w14:textId="77777777" w:rsidR="00D7508B" w:rsidRPr="00A51C6E" w:rsidRDefault="00D7508B" w:rsidP="00F220BB">
      <w:pPr>
        <w:pStyle w:val="NoSpacing"/>
        <w:rPr>
          <w:sz w:val="28"/>
          <w:szCs w:val="28"/>
        </w:rPr>
      </w:pPr>
      <w:r w:rsidRPr="00A51C6E">
        <w:rPr>
          <w:sz w:val="28"/>
          <w:szCs w:val="28"/>
        </w:rPr>
        <w:t>Brokaw explained that the old Board will have training meetings between annual meeting and the 1</w:t>
      </w:r>
      <w:r w:rsidRPr="00A51C6E">
        <w:rPr>
          <w:sz w:val="28"/>
          <w:szCs w:val="28"/>
          <w:vertAlign w:val="superscript"/>
        </w:rPr>
        <w:t>st</w:t>
      </w:r>
      <w:r w:rsidRPr="00A51C6E">
        <w:rPr>
          <w:sz w:val="28"/>
          <w:szCs w:val="28"/>
        </w:rPr>
        <w:t xml:space="preserve"> of the year.  She also explained that there are committees in place to help the new Board with issues that come up.  Water Shed Committee, Advisory Board and also the Condominium Collaboration group who are excellent with information.</w:t>
      </w:r>
    </w:p>
    <w:p w14:paraId="60BDFB6F" w14:textId="77777777" w:rsidR="00D7508B" w:rsidRPr="00A51C6E" w:rsidRDefault="00D7508B" w:rsidP="00F220BB">
      <w:pPr>
        <w:pStyle w:val="NoSpacing"/>
        <w:rPr>
          <w:sz w:val="28"/>
          <w:szCs w:val="28"/>
        </w:rPr>
      </w:pPr>
    </w:p>
    <w:p w14:paraId="7D88AA80" w14:textId="77777777" w:rsidR="00A51C6E" w:rsidRPr="00A51C6E" w:rsidRDefault="00D7508B" w:rsidP="00F220BB">
      <w:pPr>
        <w:pStyle w:val="NoSpacing"/>
        <w:rPr>
          <w:sz w:val="28"/>
          <w:szCs w:val="28"/>
        </w:rPr>
      </w:pPr>
      <w:r w:rsidRPr="00A51C6E">
        <w:rPr>
          <w:sz w:val="28"/>
          <w:szCs w:val="28"/>
        </w:rPr>
        <w:t xml:space="preserve">The new Board also has someone who has already stepped up to serve.  </w:t>
      </w:r>
      <w:r w:rsidR="00A51C6E" w:rsidRPr="00A51C6E">
        <w:rPr>
          <w:sz w:val="28"/>
          <w:szCs w:val="28"/>
        </w:rPr>
        <w:t>She feels that he 2020 Board has good lawn care, good snow removal, good committees, a new annual meeting date, good roof contractor and a good momentum started to go forward with new leaders.</w:t>
      </w:r>
    </w:p>
    <w:p w14:paraId="06797237" w14:textId="77777777" w:rsidR="00A51C6E" w:rsidRPr="00A51C6E" w:rsidRDefault="00A51C6E" w:rsidP="00F220BB">
      <w:pPr>
        <w:pStyle w:val="NoSpacing"/>
        <w:rPr>
          <w:sz w:val="28"/>
          <w:szCs w:val="28"/>
        </w:rPr>
      </w:pPr>
    </w:p>
    <w:p w14:paraId="3969C7A7" w14:textId="2C77095F" w:rsidR="00F220BB" w:rsidRPr="00A51C6E" w:rsidRDefault="00A51C6E" w:rsidP="00F220BB">
      <w:pPr>
        <w:pStyle w:val="NoSpacing"/>
        <w:rPr>
          <w:color w:val="FF0000"/>
          <w:sz w:val="28"/>
          <w:szCs w:val="28"/>
        </w:rPr>
      </w:pPr>
      <w:r w:rsidRPr="00A51C6E">
        <w:rPr>
          <w:sz w:val="28"/>
          <w:szCs w:val="28"/>
        </w:rPr>
        <w:t xml:space="preserve">This Board does ask that they be able to see the water issues thru with the City.  As Bob says we aren’t going anywhere we are here for any questions you have.  </w:t>
      </w:r>
      <w:r w:rsidR="00F220BB" w:rsidRPr="00A51C6E">
        <w:rPr>
          <w:sz w:val="28"/>
          <w:szCs w:val="28"/>
        </w:rPr>
        <w:t xml:space="preserve">   </w:t>
      </w:r>
    </w:p>
    <w:p w14:paraId="0A006EFD" w14:textId="77777777" w:rsidR="00F220BB" w:rsidRPr="00A51C6E" w:rsidRDefault="00F220BB">
      <w:pPr>
        <w:rPr>
          <w:sz w:val="28"/>
          <w:szCs w:val="28"/>
        </w:rPr>
      </w:pPr>
    </w:p>
    <w:p w14:paraId="2417CF04" w14:textId="22C43FE6" w:rsidR="00FA15D4" w:rsidRDefault="00CC0429" w:rsidP="00A51C6E">
      <w:pPr>
        <w:pStyle w:val="NoSpacing"/>
      </w:pPr>
      <w:r w:rsidRPr="00A51C6E">
        <w:rPr>
          <w:sz w:val="28"/>
          <w:szCs w:val="28"/>
        </w:rPr>
        <w:t>The meeting adjourned at 7:10 p.m</w:t>
      </w:r>
      <w:r w:rsidR="00F220BB" w:rsidRPr="00A51C6E">
        <w:rPr>
          <w:sz w:val="28"/>
          <w:szCs w:val="28"/>
        </w:rPr>
        <w:t>.</w:t>
      </w:r>
      <w:r w:rsidR="00A51C6E">
        <w:rPr>
          <w:sz w:val="28"/>
          <w:szCs w:val="28"/>
        </w:rPr>
        <w:t xml:space="preserve">  </w:t>
      </w:r>
      <w:r w:rsidR="00D7508B">
        <w:t>Notes taken by Suzanne Barnes and Lynne Brokaw</w:t>
      </w:r>
    </w:p>
    <w:p w14:paraId="7D634108" w14:textId="77777777" w:rsidR="00C86D3E" w:rsidRDefault="00C86D3E">
      <w:pPr>
        <w:rPr>
          <w:sz w:val="24"/>
          <w:szCs w:val="24"/>
        </w:rPr>
      </w:pPr>
    </w:p>
    <w:sectPr w:rsidR="00C86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7D043" w14:textId="77777777" w:rsidR="0091669C" w:rsidRDefault="0091669C" w:rsidP="00D7508B">
      <w:r>
        <w:separator/>
      </w:r>
    </w:p>
  </w:endnote>
  <w:endnote w:type="continuationSeparator" w:id="0">
    <w:p w14:paraId="34FFB21C" w14:textId="77777777" w:rsidR="0091669C" w:rsidRDefault="0091669C" w:rsidP="00D7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14E0" w14:textId="77777777" w:rsidR="0091669C" w:rsidRDefault="0091669C" w:rsidP="00D7508B">
      <w:r>
        <w:separator/>
      </w:r>
    </w:p>
  </w:footnote>
  <w:footnote w:type="continuationSeparator" w:id="0">
    <w:p w14:paraId="28932C7C" w14:textId="77777777" w:rsidR="0091669C" w:rsidRDefault="0091669C" w:rsidP="00D75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3A3890"/>
    <w:multiLevelType w:val="hybridMultilevel"/>
    <w:tmpl w:val="F1A266EE"/>
    <w:lvl w:ilvl="0" w:tplc="B5EEFC58">
      <w:start w:val="1"/>
      <w:numFmt w:val="decimal"/>
      <w:lvlText w:val="%1."/>
      <w:lvlJc w:val="left"/>
      <w:pPr>
        <w:ind w:left="900" w:hanging="360"/>
      </w:pPr>
      <w:rPr>
        <w:i w:val="0"/>
        <w:iCs w:val="0"/>
      </w:rPr>
    </w:lvl>
    <w:lvl w:ilvl="1" w:tplc="28E0912C">
      <w:start w:val="1"/>
      <w:numFmt w:val="lowerLetter"/>
      <w:lvlText w:val="%2."/>
      <w:lvlJc w:val="left"/>
      <w:pPr>
        <w:ind w:left="1710" w:hanging="360"/>
      </w:pPr>
      <w:rPr>
        <w:color w:val="auto"/>
      </w:r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3"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2"/>
  </w:num>
  <w:num w:numId="3">
    <w:abstractNumId w:val="10"/>
  </w:num>
  <w:num w:numId="4">
    <w:abstractNumId w:val="21"/>
  </w:num>
  <w:num w:numId="5">
    <w:abstractNumId w:val="13"/>
  </w:num>
  <w:num w:numId="6">
    <w:abstractNumId w:val="16"/>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0"/>
  </w:num>
  <w:num w:numId="21">
    <w:abstractNumId w:val="17"/>
  </w:num>
  <w:num w:numId="22">
    <w:abstractNumId w:val="11"/>
  </w:num>
  <w:num w:numId="23">
    <w:abstractNumId w:val="23"/>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D3E"/>
    <w:rsid w:val="0017413A"/>
    <w:rsid w:val="001A45F3"/>
    <w:rsid w:val="001E1B8E"/>
    <w:rsid w:val="003D7E92"/>
    <w:rsid w:val="004F4A5D"/>
    <w:rsid w:val="004F6D63"/>
    <w:rsid w:val="00527EEE"/>
    <w:rsid w:val="00645252"/>
    <w:rsid w:val="00671BD6"/>
    <w:rsid w:val="006D3D74"/>
    <w:rsid w:val="00801747"/>
    <w:rsid w:val="00816DF7"/>
    <w:rsid w:val="0083569A"/>
    <w:rsid w:val="00904F9F"/>
    <w:rsid w:val="0091669C"/>
    <w:rsid w:val="00A51C6E"/>
    <w:rsid w:val="00A9204E"/>
    <w:rsid w:val="00C86D3E"/>
    <w:rsid w:val="00CC0429"/>
    <w:rsid w:val="00CE4640"/>
    <w:rsid w:val="00D12BB6"/>
    <w:rsid w:val="00D7508B"/>
    <w:rsid w:val="00DC3975"/>
    <w:rsid w:val="00F220BB"/>
    <w:rsid w:val="00FA15D4"/>
    <w:rsid w:val="00FF20FD"/>
    <w:rsid w:val="00FF5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958D5"/>
  <w15:chartTrackingRefBased/>
  <w15:docId w15:val="{D3CBF845-4616-4FF3-A02F-C9B85C97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NoSpacing">
    <w:name w:val="No Spacing"/>
    <w:uiPriority w:val="1"/>
    <w:qFormat/>
    <w:rsid w:val="00F22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33173">
      <w:bodyDiv w:val="1"/>
      <w:marLeft w:val="0"/>
      <w:marRight w:val="0"/>
      <w:marTop w:val="0"/>
      <w:marBottom w:val="0"/>
      <w:divBdr>
        <w:top w:val="none" w:sz="0" w:space="0" w:color="auto"/>
        <w:left w:val="none" w:sz="0" w:space="0" w:color="auto"/>
        <w:bottom w:val="none" w:sz="0" w:space="0" w:color="auto"/>
        <w:right w:val="none" w:sz="0" w:space="0" w:color="auto"/>
      </w:divBdr>
      <w:divsChild>
        <w:div w:id="2138138796">
          <w:marLeft w:val="0"/>
          <w:marRight w:val="0"/>
          <w:marTop w:val="0"/>
          <w:marBottom w:val="0"/>
          <w:divBdr>
            <w:top w:val="none" w:sz="0" w:space="0" w:color="auto"/>
            <w:left w:val="none" w:sz="0" w:space="0" w:color="auto"/>
            <w:bottom w:val="none" w:sz="0" w:space="0" w:color="auto"/>
            <w:right w:val="none" w:sz="0" w:space="0" w:color="auto"/>
          </w:divBdr>
        </w:div>
        <w:div w:id="1140466231">
          <w:marLeft w:val="0"/>
          <w:marRight w:val="0"/>
          <w:marTop w:val="0"/>
          <w:marBottom w:val="0"/>
          <w:divBdr>
            <w:top w:val="none" w:sz="0" w:space="0" w:color="auto"/>
            <w:left w:val="none" w:sz="0" w:space="0" w:color="auto"/>
            <w:bottom w:val="none" w:sz="0" w:space="0" w:color="auto"/>
            <w:right w:val="none" w:sz="0" w:space="0" w:color="auto"/>
          </w:divBdr>
        </w:div>
      </w:divsChild>
    </w:div>
    <w:div w:id="149267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nes\AppData\Roaming\Microsoft\Templates\Single%20spaced%20(blank)(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(blank)(2)</Template>
  <TotalTime>1</TotalTime>
  <Pages>1</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Lynne Brokaw</cp:lastModifiedBy>
  <cp:revision>4</cp:revision>
  <cp:lastPrinted>2019-10-13T18:00:00Z</cp:lastPrinted>
  <dcterms:created xsi:type="dcterms:W3CDTF">2019-10-13T18:00:00Z</dcterms:created>
  <dcterms:modified xsi:type="dcterms:W3CDTF">2019-10-13T18:17:00Z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